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r w:rsidRPr="001E2C05">
              <w:t>П</w:t>
            </w:r>
            <w:r w:rsidR="00386DD1" w:rsidRPr="001E2C05">
              <w:t>П</w:t>
            </w:r>
            <w:r w:rsidRPr="001E2C05">
              <w:t>риложение к ППКРС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00104B9A">
        <w:rPr>
          <w:u w:val="single"/>
        </w:rPr>
        <w:t>технический</w:t>
      </w:r>
    </w:p>
    <w:p w:rsidR="003F63A5" w:rsidRPr="001E2C05" w:rsidRDefault="003F63A5" w:rsidP="00860BAF">
      <w:pPr>
        <w:jc w:val="center"/>
      </w:pPr>
      <w:r w:rsidRPr="001E2C05">
        <w:t>Профессия СПО</w:t>
      </w:r>
      <w:r w:rsidRPr="009210B8">
        <w:rPr>
          <w:u w:val="single"/>
        </w:rPr>
        <w:t xml:space="preserve">: </w:t>
      </w:r>
      <w:r w:rsidR="009210B8" w:rsidRPr="009210B8">
        <w:rPr>
          <w:u w:val="single"/>
        </w:rPr>
        <w:t>35.01.13</w:t>
      </w:r>
      <w:r w:rsidR="009210B8" w:rsidRPr="001E2C05">
        <w:t xml:space="preserve"> </w:t>
      </w:r>
      <w:r w:rsidRPr="001E2C05">
        <w:rPr>
          <w:u w:val="single"/>
        </w:rPr>
        <w:t xml:space="preserve"> </w:t>
      </w:r>
      <w:r w:rsidR="00104B9A">
        <w:rPr>
          <w:u w:val="single"/>
        </w:rPr>
        <w:t>Тракторист-машинист сельскохозяйственного производства</w:t>
      </w:r>
      <w:r w:rsidRPr="001E2C05">
        <w:t xml:space="preserve"> </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00B6C" w:rsidRPr="001E2C05" w:rsidRDefault="00700B6C"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0A3B25"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AF6050">
        <w:t>22» июня 2018</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00FF55EC">
        <w:t xml:space="preserve"> ________________</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lastRenderedPageBreak/>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0417D4">
        <w:t xml:space="preserve"> России от 17.03.2015 № 06-259) </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860BAF">
      <w:pPr>
        <w:tabs>
          <w:tab w:val="left" w:pos="10992"/>
          <w:tab w:val="left" w:pos="11908"/>
          <w:tab w:val="left" w:pos="12824"/>
          <w:tab w:val="left" w:pos="13740"/>
          <w:tab w:val="left" w:pos="14656"/>
        </w:tabs>
        <w:ind w:firstLine="567"/>
        <w:rPr>
          <w:b/>
          <w:bCs/>
        </w:rPr>
      </w:pPr>
      <w:r w:rsidRPr="001E2C05">
        <w:rPr>
          <w:b/>
          <w:bCs/>
        </w:rPr>
        <w:t>1.1. Область применения программы</w:t>
      </w:r>
    </w:p>
    <w:p w:rsidR="003F63A5" w:rsidRPr="001E2C05" w:rsidRDefault="003F63A5" w:rsidP="00E70AFC">
      <w:pPr>
        <w:tabs>
          <w:tab w:val="left" w:pos="10992"/>
          <w:tab w:val="left" w:pos="11908"/>
          <w:tab w:val="left" w:pos="12824"/>
          <w:tab w:val="left" w:pos="13740"/>
          <w:tab w:val="left" w:pos="14656"/>
        </w:tabs>
        <w:ind w:firstLine="567"/>
        <w:jc w:val="both"/>
      </w:pPr>
      <w:r w:rsidRPr="001E2C05">
        <w:t>Рабочая программа учебной дисциплины является частью основной профессиональной образовательной программы по профессии СПО</w:t>
      </w:r>
      <w:r w:rsidRPr="001E2C05">
        <w:rPr>
          <w:b/>
          <w:bCs/>
        </w:rPr>
        <w:t xml:space="preserve"> </w:t>
      </w:r>
      <w:r w:rsidR="00A85E87">
        <w:t>35.01.13</w:t>
      </w:r>
      <w:r w:rsidRPr="001E2C05">
        <w:t xml:space="preserve"> </w:t>
      </w:r>
      <w:r w:rsidR="00104B9A">
        <w:t>Тракторист-машинист сельскохозяйственного производства.</w:t>
      </w:r>
    </w:p>
    <w:p w:rsidR="003F63A5" w:rsidRPr="001E2C05" w:rsidRDefault="003F63A5" w:rsidP="00104B9A">
      <w:pPr>
        <w:tabs>
          <w:tab w:val="left" w:pos="10992"/>
          <w:tab w:val="left" w:pos="11908"/>
          <w:tab w:val="left" w:pos="12824"/>
          <w:tab w:val="left" w:pos="13740"/>
          <w:tab w:val="left" w:pos="14656"/>
        </w:tabs>
        <w:ind w:firstLine="567"/>
        <w:jc w:val="both"/>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A03933" w:rsidRPr="001E2C05">
        <w:t xml:space="preserve">учебных планах ППКРС, по профессии </w:t>
      </w:r>
      <w:r w:rsidR="00A85E87">
        <w:t>35.01.13</w:t>
      </w:r>
      <w:r w:rsidR="00A85E87" w:rsidRPr="001E2C05">
        <w:t xml:space="preserve"> </w:t>
      </w:r>
      <w:r w:rsidR="00104B9A">
        <w:t>Тракторист-машинист сельскохозяйственного производства</w:t>
      </w:r>
      <w:r w:rsidR="00A03933" w:rsidRPr="001E2C05">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w:t>
      </w:r>
      <w:r w:rsidR="000417D4">
        <w:t>технического</w:t>
      </w:r>
      <w:r w:rsidR="00A03933" w:rsidRPr="001E2C05">
        <w:t xml:space="preserve">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w:t>
      </w:r>
      <w:r w:rsidRPr="001E2C05">
        <w:lastRenderedPageBreak/>
        <w:t>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 xml:space="preserve">профессий СПО </w:t>
      </w:r>
      <w:r w:rsidR="00104B9A">
        <w:t>технического</w:t>
      </w:r>
      <w:r w:rsidRPr="001E2C05">
        <w:t xml:space="preserve">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lastRenderedPageBreak/>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lastRenderedPageBreak/>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1E2C05" w:rsidRDefault="003F63A5" w:rsidP="00022B47">
            <w:pPr>
              <w:jc w:val="both"/>
              <w:rPr>
                <w:i/>
                <w:iCs/>
              </w:rPr>
            </w:pPr>
            <w:r w:rsidRPr="001E2C05">
              <w:rPr>
                <w:i/>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1E2C05" w:rsidRDefault="003F63A5" w:rsidP="00022B47">
            <w:pPr>
              <w:jc w:val="both"/>
              <w:rPr>
                <w:b/>
                <w:i/>
                <w:iCs/>
              </w:rPr>
            </w:pPr>
            <w:r w:rsidRPr="001E2C05">
              <w:rPr>
                <w:b/>
                <w:i/>
                <w:iCs/>
              </w:rPr>
              <w:t>171</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1E2C05" w:rsidRDefault="003F63A5" w:rsidP="00022B47">
            <w:pPr>
              <w:jc w:val="both"/>
              <w:rPr>
                <w:i/>
                <w:iCs/>
              </w:rPr>
            </w:pPr>
          </w:p>
        </w:tc>
      </w:tr>
      <w:tr w:rsidR="003F63A5" w:rsidRPr="001E2C05" w:rsidTr="00022B47">
        <w:tc>
          <w:tcPr>
            <w:tcW w:w="7904" w:type="dxa"/>
          </w:tcPr>
          <w:p w:rsidR="003F63A5" w:rsidRPr="001E2C05" w:rsidRDefault="00961792" w:rsidP="00022B47">
            <w:pPr>
              <w:jc w:val="both"/>
            </w:pPr>
            <w:r>
              <w:t xml:space="preserve"> </w:t>
            </w:r>
            <w:r w:rsidR="006E7CF4" w:rsidRPr="001E2C05">
              <w:t>К</w:t>
            </w:r>
            <w:r w:rsidR="003F63A5" w:rsidRPr="001E2C05">
              <w:t>онтрольные работы (часы)</w:t>
            </w:r>
          </w:p>
        </w:tc>
        <w:tc>
          <w:tcPr>
            <w:tcW w:w="1564" w:type="dxa"/>
          </w:tcPr>
          <w:p w:rsidR="003F63A5" w:rsidRPr="001E2C05" w:rsidRDefault="003F63A5" w:rsidP="00022B47">
            <w:pPr>
              <w:jc w:val="both"/>
              <w:rPr>
                <w:b/>
                <w:i/>
                <w:iCs/>
              </w:rPr>
            </w:pPr>
            <w:r w:rsidRPr="001E2C05">
              <w:rPr>
                <w:b/>
                <w:i/>
                <w:iCs/>
              </w:rPr>
              <w:t>7</w:t>
            </w:r>
          </w:p>
        </w:tc>
      </w:tr>
      <w:tr w:rsidR="003F63A5" w:rsidRPr="001E2C05" w:rsidTr="00022B47">
        <w:tc>
          <w:tcPr>
            <w:tcW w:w="7904" w:type="dxa"/>
          </w:tcPr>
          <w:p w:rsidR="003F63A5" w:rsidRPr="001E2C05" w:rsidRDefault="003F63A5" w:rsidP="00870C2F">
            <w:pPr>
              <w:jc w:val="both"/>
            </w:pPr>
            <w:r w:rsidRPr="001E2C05">
              <w:t xml:space="preserve">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1E2C05" w:rsidRDefault="00700B6C" w:rsidP="00022B47">
            <w:pPr>
              <w:jc w:val="both"/>
              <w:rPr>
                <w:b/>
                <w:i/>
                <w:iCs/>
              </w:rPr>
            </w:pPr>
            <w:r>
              <w:rPr>
                <w:b/>
                <w:i/>
                <w:iCs/>
              </w:rPr>
              <w:t>38</w:t>
            </w:r>
          </w:p>
        </w:tc>
      </w:tr>
      <w:tr w:rsidR="00961792" w:rsidRPr="001E2C05" w:rsidTr="00022B47">
        <w:tc>
          <w:tcPr>
            <w:tcW w:w="7904" w:type="dxa"/>
          </w:tcPr>
          <w:p w:rsidR="00961792" w:rsidRPr="00F169CC" w:rsidRDefault="00961792" w:rsidP="004D1F2B">
            <w:pPr>
              <w:rPr>
                <w:b/>
              </w:rPr>
            </w:pPr>
            <w:r>
              <w:t>выполнение индивидуального проекта</w:t>
            </w:r>
          </w:p>
        </w:tc>
        <w:tc>
          <w:tcPr>
            <w:tcW w:w="1564" w:type="dxa"/>
          </w:tcPr>
          <w:p w:rsidR="00961792" w:rsidRPr="004205DB" w:rsidRDefault="00961792" w:rsidP="004D1F2B">
            <w:pPr>
              <w:jc w:val="both"/>
              <w:rPr>
                <w:b/>
                <w:i/>
                <w:iCs/>
              </w:rPr>
            </w:pPr>
            <w:r>
              <w:rPr>
                <w:b/>
                <w:i/>
                <w:iCs/>
              </w:rPr>
              <w:t>1</w:t>
            </w:r>
          </w:p>
        </w:tc>
      </w:tr>
      <w:tr w:rsidR="00961792" w:rsidRPr="001E2C05" w:rsidTr="00022B47">
        <w:tc>
          <w:tcPr>
            <w:tcW w:w="7904" w:type="dxa"/>
          </w:tcPr>
          <w:p w:rsidR="00961792" w:rsidRPr="001E2C05" w:rsidRDefault="00961792" w:rsidP="0013126C">
            <w:pPr>
              <w:jc w:val="both"/>
            </w:pPr>
            <w:r w:rsidRPr="001E2C05">
              <w:t>Промежуточная аттестация  в форме дифференцированного зачета</w:t>
            </w:r>
          </w:p>
        </w:tc>
        <w:tc>
          <w:tcPr>
            <w:tcW w:w="1564" w:type="dxa"/>
          </w:tcPr>
          <w:p w:rsidR="00961792" w:rsidRPr="001E2C05" w:rsidRDefault="00961792" w:rsidP="00022B47">
            <w:pPr>
              <w:jc w:val="both"/>
              <w:rPr>
                <w:b/>
                <w:i/>
                <w:iCs/>
              </w:rPr>
            </w:pPr>
            <w:r w:rsidRPr="001E2C05">
              <w:rPr>
                <w:b/>
                <w:i/>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61792" w:rsidRPr="001E2C05" w:rsidRDefault="00961792"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Pr="001E2C05"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lastRenderedPageBreak/>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37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2134"/>
      </w:tblGrid>
      <w:tr w:rsidR="00961792" w:rsidRPr="001E2C05" w:rsidTr="00961792">
        <w:tc>
          <w:tcPr>
            <w:tcW w:w="3794" w:type="dxa"/>
            <w:vMerge w:val="restart"/>
          </w:tcPr>
          <w:p w:rsidR="00961792" w:rsidRPr="001E2C05" w:rsidRDefault="00961792" w:rsidP="00D554F3">
            <w:pPr>
              <w:jc w:val="center"/>
              <w:rPr>
                <w:b/>
                <w:sz w:val="20"/>
                <w:szCs w:val="20"/>
              </w:rPr>
            </w:pPr>
            <w:r w:rsidRPr="001E2C05">
              <w:rPr>
                <w:b/>
                <w:sz w:val="20"/>
                <w:szCs w:val="20"/>
              </w:rPr>
              <w:t>Наименование частей, разделов,</w:t>
            </w:r>
          </w:p>
        </w:tc>
        <w:tc>
          <w:tcPr>
            <w:tcW w:w="3252" w:type="dxa"/>
            <w:gridSpan w:val="3"/>
          </w:tcPr>
          <w:p w:rsidR="00961792" w:rsidRPr="001E2C05" w:rsidRDefault="00961792" w:rsidP="00D554F3">
            <w:pPr>
              <w:jc w:val="center"/>
              <w:rPr>
                <w:b/>
                <w:sz w:val="20"/>
                <w:szCs w:val="20"/>
              </w:rPr>
            </w:pPr>
            <w:r w:rsidRPr="001E2C05">
              <w:rPr>
                <w:b/>
                <w:sz w:val="20"/>
                <w:szCs w:val="20"/>
              </w:rPr>
              <w:t>Обязательная аудиторная учебная нагрузка обучающихся</w:t>
            </w:r>
          </w:p>
        </w:tc>
        <w:tc>
          <w:tcPr>
            <w:tcW w:w="2134" w:type="dxa"/>
            <w:vMerge w:val="restart"/>
          </w:tcPr>
          <w:p w:rsidR="00961792" w:rsidRPr="001E2C05" w:rsidRDefault="00961792" w:rsidP="00D554F3">
            <w:pPr>
              <w:ind w:right="-108"/>
              <w:jc w:val="center"/>
              <w:rPr>
                <w:b/>
                <w:sz w:val="20"/>
                <w:szCs w:val="20"/>
              </w:rPr>
            </w:pPr>
            <w:r>
              <w:rPr>
                <w:sz w:val="20"/>
                <w:szCs w:val="20"/>
              </w:rPr>
              <w:t>Количество индивидуальных проектов</w:t>
            </w:r>
          </w:p>
        </w:tc>
      </w:tr>
      <w:tr w:rsidR="00961792" w:rsidRPr="001E2C05" w:rsidTr="00961792">
        <w:trPr>
          <w:trHeight w:val="243"/>
        </w:trPr>
        <w:tc>
          <w:tcPr>
            <w:tcW w:w="3794" w:type="dxa"/>
            <w:vMerge/>
          </w:tcPr>
          <w:p w:rsidR="00961792" w:rsidRPr="001E2C05" w:rsidRDefault="00961792" w:rsidP="00D554F3">
            <w:pPr>
              <w:jc w:val="center"/>
              <w:rPr>
                <w:b/>
                <w:sz w:val="20"/>
                <w:szCs w:val="20"/>
              </w:rPr>
            </w:pPr>
          </w:p>
        </w:tc>
        <w:tc>
          <w:tcPr>
            <w:tcW w:w="992" w:type="dxa"/>
            <w:vMerge w:val="restart"/>
          </w:tcPr>
          <w:p w:rsidR="00961792" w:rsidRPr="001E2C05" w:rsidRDefault="00961792" w:rsidP="00D554F3">
            <w:pPr>
              <w:ind w:firstLine="34"/>
              <w:jc w:val="center"/>
              <w:rPr>
                <w:b/>
                <w:sz w:val="20"/>
                <w:szCs w:val="20"/>
              </w:rPr>
            </w:pPr>
            <w:r w:rsidRPr="001E2C05">
              <w:rPr>
                <w:b/>
                <w:sz w:val="20"/>
                <w:szCs w:val="20"/>
              </w:rPr>
              <w:t>Всего часов *</w:t>
            </w:r>
          </w:p>
        </w:tc>
        <w:tc>
          <w:tcPr>
            <w:tcW w:w="2260" w:type="dxa"/>
            <w:gridSpan w:val="2"/>
          </w:tcPr>
          <w:p w:rsidR="00961792" w:rsidRPr="001E2C05" w:rsidRDefault="00961792" w:rsidP="00D554F3">
            <w:pPr>
              <w:ind w:firstLine="34"/>
              <w:jc w:val="center"/>
              <w:rPr>
                <w:sz w:val="20"/>
                <w:szCs w:val="20"/>
              </w:rPr>
            </w:pPr>
            <w:r w:rsidRPr="001E2C05">
              <w:rPr>
                <w:sz w:val="20"/>
                <w:szCs w:val="20"/>
              </w:rPr>
              <w:t xml:space="preserve">В том числе </w:t>
            </w:r>
          </w:p>
        </w:tc>
        <w:tc>
          <w:tcPr>
            <w:tcW w:w="2134" w:type="dxa"/>
            <w:vMerge/>
          </w:tcPr>
          <w:p w:rsidR="00961792" w:rsidRPr="001E2C05" w:rsidRDefault="00961792" w:rsidP="00D554F3">
            <w:pPr>
              <w:jc w:val="center"/>
              <w:rPr>
                <w:b/>
                <w:sz w:val="20"/>
                <w:szCs w:val="20"/>
              </w:rPr>
            </w:pPr>
          </w:p>
        </w:tc>
      </w:tr>
      <w:tr w:rsidR="00961792" w:rsidRPr="001E2C05" w:rsidTr="00961792">
        <w:trPr>
          <w:trHeight w:val="1122"/>
        </w:trPr>
        <w:tc>
          <w:tcPr>
            <w:tcW w:w="3794" w:type="dxa"/>
            <w:vMerge/>
          </w:tcPr>
          <w:p w:rsidR="00961792" w:rsidRPr="001E2C05" w:rsidRDefault="00961792" w:rsidP="00D554F3">
            <w:pPr>
              <w:jc w:val="center"/>
              <w:rPr>
                <w:b/>
                <w:sz w:val="20"/>
                <w:szCs w:val="20"/>
              </w:rPr>
            </w:pPr>
          </w:p>
        </w:tc>
        <w:tc>
          <w:tcPr>
            <w:tcW w:w="992" w:type="dxa"/>
            <w:vMerge/>
          </w:tcPr>
          <w:p w:rsidR="00961792" w:rsidRPr="001E2C05" w:rsidRDefault="00961792" w:rsidP="00D554F3">
            <w:pPr>
              <w:ind w:firstLine="34"/>
              <w:jc w:val="center"/>
              <w:rPr>
                <w:b/>
                <w:sz w:val="20"/>
                <w:szCs w:val="20"/>
              </w:rPr>
            </w:pPr>
          </w:p>
        </w:tc>
        <w:tc>
          <w:tcPr>
            <w:tcW w:w="1268" w:type="dxa"/>
          </w:tcPr>
          <w:p w:rsidR="00961792" w:rsidRPr="001E2C05" w:rsidRDefault="00961792" w:rsidP="00D554F3">
            <w:pPr>
              <w:ind w:firstLine="34"/>
              <w:jc w:val="center"/>
              <w:rPr>
                <w:sz w:val="20"/>
                <w:szCs w:val="20"/>
              </w:rPr>
            </w:pPr>
            <w:r w:rsidRPr="001E2C05">
              <w:rPr>
                <w:sz w:val="20"/>
                <w:szCs w:val="20"/>
              </w:rPr>
              <w:t>Творческие задания, лабораторные работы (часы)</w:t>
            </w:r>
          </w:p>
        </w:tc>
        <w:tc>
          <w:tcPr>
            <w:tcW w:w="992" w:type="dxa"/>
          </w:tcPr>
          <w:p w:rsidR="00961792" w:rsidRPr="001E2C05" w:rsidRDefault="00961792" w:rsidP="00D554F3">
            <w:pPr>
              <w:ind w:firstLine="34"/>
              <w:jc w:val="center"/>
              <w:rPr>
                <w:sz w:val="20"/>
                <w:szCs w:val="20"/>
              </w:rPr>
            </w:pPr>
            <w:r w:rsidRPr="001E2C05">
              <w:rPr>
                <w:sz w:val="20"/>
                <w:szCs w:val="20"/>
              </w:rPr>
              <w:t>Контрольные работы</w:t>
            </w:r>
          </w:p>
          <w:p w:rsidR="00961792" w:rsidRPr="001E2C05" w:rsidRDefault="00961792" w:rsidP="00D554F3">
            <w:pPr>
              <w:ind w:firstLine="34"/>
              <w:jc w:val="center"/>
              <w:rPr>
                <w:sz w:val="20"/>
                <w:szCs w:val="20"/>
              </w:rPr>
            </w:pPr>
            <w:r w:rsidRPr="001E2C05">
              <w:rPr>
                <w:sz w:val="20"/>
                <w:szCs w:val="20"/>
              </w:rPr>
              <w:t>(Сочинение)</w:t>
            </w:r>
          </w:p>
          <w:p w:rsidR="00961792" w:rsidRPr="001E2C05" w:rsidRDefault="00961792" w:rsidP="00D554F3">
            <w:pPr>
              <w:ind w:firstLine="34"/>
              <w:jc w:val="center"/>
              <w:rPr>
                <w:sz w:val="20"/>
                <w:szCs w:val="20"/>
              </w:rPr>
            </w:pPr>
          </w:p>
        </w:tc>
        <w:tc>
          <w:tcPr>
            <w:tcW w:w="2134" w:type="dxa"/>
            <w:vMerge/>
          </w:tcPr>
          <w:p w:rsidR="00961792" w:rsidRPr="001E2C05" w:rsidRDefault="00961792" w:rsidP="00D554F3">
            <w:pPr>
              <w:jc w:val="center"/>
              <w:rPr>
                <w:b/>
                <w:sz w:val="20"/>
                <w:szCs w:val="20"/>
              </w:rPr>
            </w:pPr>
          </w:p>
        </w:tc>
      </w:tr>
      <w:tr w:rsidR="00961792" w:rsidRPr="001E2C05" w:rsidTr="00961792">
        <w:tc>
          <w:tcPr>
            <w:tcW w:w="3794" w:type="dxa"/>
          </w:tcPr>
          <w:p w:rsidR="00961792" w:rsidRPr="001E2C05" w:rsidRDefault="00961792" w:rsidP="00D554F3">
            <w:pPr>
              <w:jc w:val="center"/>
              <w:rPr>
                <w:sz w:val="20"/>
                <w:szCs w:val="20"/>
              </w:rPr>
            </w:pPr>
            <w:r w:rsidRPr="001E2C05">
              <w:rPr>
                <w:sz w:val="20"/>
                <w:szCs w:val="20"/>
              </w:rPr>
              <w:t>1</w:t>
            </w:r>
          </w:p>
        </w:tc>
        <w:tc>
          <w:tcPr>
            <w:tcW w:w="992" w:type="dxa"/>
          </w:tcPr>
          <w:p w:rsidR="00961792" w:rsidRPr="001E2C05" w:rsidRDefault="00961792" w:rsidP="00D554F3">
            <w:pPr>
              <w:ind w:firstLine="34"/>
              <w:jc w:val="center"/>
              <w:rPr>
                <w:sz w:val="20"/>
                <w:szCs w:val="20"/>
              </w:rPr>
            </w:pPr>
            <w:r w:rsidRPr="001E2C05">
              <w:rPr>
                <w:sz w:val="20"/>
                <w:szCs w:val="20"/>
              </w:rPr>
              <w:t>2</w:t>
            </w:r>
          </w:p>
        </w:tc>
        <w:tc>
          <w:tcPr>
            <w:tcW w:w="1268" w:type="dxa"/>
          </w:tcPr>
          <w:p w:rsidR="00961792" w:rsidRPr="001E2C05" w:rsidRDefault="00961792" w:rsidP="00D554F3">
            <w:pPr>
              <w:jc w:val="center"/>
              <w:rPr>
                <w:sz w:val="20"/>
                <w:szCs w:val="20"/>
              </w:rPr>
            </w:pPr>
            <w:r w:rsidRPr="001E2C05">
              <w:rPr>
                <w:sz w:val="20"/>
                <w:szCs w:val="20"/>
              </w:rPr>
              <w:t>3</w:t>
            </w:r>
          </w:p>
        </w:tc>
        <w:tc>
          <w:tcPr>
            <w:tcW w:w="992" w:type="dxa"/>
          </w:tcPr>
          <w:p w:rsidR="00961792" w:rsidRPr="001E2C05" w:rsidRDefault="00961792" w:rsidP="00D554F3">
            <w:pPr>
              <w:jc w:val="center"/>
              <w:rPr>
                <w:sz w:val="20"/>
                <w:szCs w:val="20"/>
              </w:rPr>
            </w:pPr>
            <w:r>
              <w:rPr>
                <w:sz w:val="20"/>
                <w:szCs w:val="20"/>
              </w:rPr>
              <w:t>4</w:t>
            </w:r>
          </w:p>
        </w:tc>
        <w:tc>
          <w:tcPr>
            <w:tcW w:w="2134" w:type="dxa"/>
          </w:tcPr>
          <w:p w:rsidR="00961792" w:rsidRPr="001E2C05" w:rsidRDefault="00961792" w:rsidP="00D554F3">
            <w:pPr>
              <w:jc w:val="center"/>
              <w:rPr>
                <w:sz w:val="20"/>
                <w:szCs w:val="20"/>
              </w:rPr>
            </w:pPr>
            <w:r>
              <w:rPr>
                <w:sz w:val="20"/>
                <w:szCs w:val="20"/>
              </w:rPr>
              <w:t>5</w:t>
            </w:r>
          </w:p>
        </w:tc>
      </w:tr>
      <w:tr w:rsidR="00961792" w:rsidRPr="001E2C05" w:rsidTr="00961792">
        <w:tc>
          <w:tcPr>
            <w:tcW w:w="3794" w:type="dxa"/>
          </w:tcPr>
          <w:p w:rsidR="00961792" w:rsidRPr="001E2C05" w:rsidRDefault="00961792" w:rsidP="00D554F3">
            <w:pPr>
              <w:autoSpaceDE w:val="0"/>
              <w:autoSpaceDN w:val="0"/>
              <w:adjustRightInd w:val="0"/>
              <w:jc w:val="both"/>
              <w:rPr>
                <w:lang w:eastAsia="en-US"/>
              </w:rPr>
            </w:pPr>
            <w:r w:rsidRPr="001E2C05">
              <w:rPr>
                <w:lang w:eastAsia="en-US"/>
              </w:rPr>
              <w:t xml:space="preserve">Введение </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2</w:t>
            </w:r>
          </w:p>
        </w:tc>
        <w:tc>
          <w:tcPr>
            <w:tcW w:w="1268" w:type="dxa"/>
          </w:tcPr>
          <w:p w:rsidR="00961792" w:rsidRPr="001E2C05" w:rsidRDefault="00961792" w:rsidP="00D554F3">
            <w:pPr>
              <w:jc w:val="center"/>
            </w:pPr>
            <w:r w:rsidRPr="001E2C05">
              <w:t>-</w:t>
            </w:r>
          </w:p>
        </w:tc>
        <w:tc>
          <w:tcPr>
            <w:tcW w:w="992" w:type="dxa"/>
          </w:tcPr>
          <w:p w:rsidR="00961792" w:rsidRPr="001E2C05" w:rsidRDefault="00961792" w:rsidP="00D554F3">
            <w:pPr>
              <w:jc w:val="center"/>
              <w:rPr>
                <w:b/>
                <w:highlight w:val="green"/>
              </w:rPr>
            </w:pPr>
          </w:p>
        </w:tc>
        <w:tc>
          <w:tcPr>
            <w:tcW w:w="2134" w:type="dxa"/>
          </w:tcPr>
          <w:p w:rsidR="00961792" w:rsidRPr="001E2C05" w:rsidRDefault="00961792" w:rsidP="00D554F3">
            <w:pPr>
              <w:jc w:val="center"/>
            </w:pPr>
          </w:p>
        </w:tc>
      </w:tr>
      <w:tr w:rsidR="00961792" w:rsidRPr="001E2C05" w:rsidTr="00961792">
        <w:tc>
          <w:tcPr>
            <w:tcW w:w="3794" w:type="dxa"/>
          </w:tcPr>
          <w:p w:rsidR="00961792" w:rsidRPr="001E2C05" w:rsidRDefault="00961792"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14</w:t>
            </w:r>
          </w:p>
        </w:tc>
        <w:tc>
          <w:tcPr>
            <w:tcW w:w="1268" w:type="dxa"/>
          </w:tcPr>
          <w:p w:rsidR="00961792" w:rsidRPr="001E2C05" w:rsidRDefault="00961792" w:rsidP="00D554F3">
            <w:pPr>
              <w:jc w:val="center"/>
            </w:pPr>
            <w:r w:rsidRPr="001E2C05">
              <w:t>7</w:t>
            </w:r>
          </w:p>
        </w:tc>
        <w:tc>
          <w:tcPr>
            <w:tcW w:w="992" w:type="dxa"/>
          </w:tcPr>
          <w:p w:rsidR="00961792" w:rsidRPr="001E2C05" w:rsidRDefault="00961792" w:rsidP="00D554F3">
            <w:pPr>
              <w:jc w:val="center"/>
              <w:rPr>
                <w:b/>
                <w:highlight w:val="green"/>
              </w:rPr>
            </w:pPr>
            <w:r w:rsidRPr="001E2C05">
              <w:rPr>
                <w:b/>
              </w:rPr>
              <w:t>-</w:t>
            </w:r>
          </w:p>
        </w:tc>
        <w:tc>
          <w:tcPr>
            <w:tcW w:w="2134" w:type="dxa"/>
          </w:tcPr>
          <w:p w:rsidR="00961792" w:rsidRPr="001E2C05" w:rsidRDefault="00961792" w:rsidP="00D554F3">
            <w:pPr>
              <w:jc w:val="center"/>
            </w:pPr>
          </w:p>
        </w:tc>
      </w:tr>
      <w:tr w:rsidR="00961792" w:rsidRPr="001E2C05" w:rsidTr="00961792">
        <w:tc>
          <w:tcPr>
            <w:tcW w:w="3794" w:type="dxa"/>
          </w:tcPr>
          <w:p w:rsidR="00961792" w:rsidRPr="001E2C05" w:rsidRDefault="00961792" w:rsidP="00D554F3">
            <w:pPr>
              <w:autoSpaceDE w:val="0"/>
              <w:autoSpaceDN w:val="0"/>
              <w:adjustRightInd w:val="0"/>
              <w:jc w:val="both"/>
            </w:pPr>
            <w:r w:rsidRPr="001E2C05">
              <w:rPr>
                <w:lang w:eastAsia="en-US"/>
              </w:rPr>
              <w:t>Особенности развития русской литературы во второй половине Х!Х века</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58</w:t>
            </w:r>
          </w:p>
        </w:tc>
        <w:tc>
          <w:tcPr>
            <w:tcW w:w="1268" w:type="dxa"/>
          </w:tcPr>
          <w:p w:rsidR="00961792" w:rsidRPr="001E2C05" w:rsidRDefault="00961792" w:rsidP="00D554F3">
            <w:pPr>
              <w:jc w:val="center"/>
            </w:pPr>
            <w:r w:rsidRPr="001E2C05">
              <w:t>9</w:t>
            </w:r>
          </w:p>
        </w:tc>
        <w:tc>
          <w:tcPr>
            <w:tcW w:w="992" w:type="dxa"/>
          </w:tcPr>
          <w:p w:rsidR="00961792" w:rsidRPr="001E2C05" w:rsidRDefault="00961792" w:rsidP="00D554F3">
            <w:pPr>
              <w:jc w:val="center"/>
              <w:rPr>
                <w:highlight w:val="green"/>
              </w:rPr>
            </w:pPr>
            <w:r w:rsidRPr="001E2C05">
              <w:t>5</w:t>
            </w:r>
          </w:p>
        </w:tc>
        <w:tc>
          <w:tcPr>
            <w:tcW w:w="2134" w:type="dxa"/>
          </w:tcPr>
          <w:p w:rsidR="00961792" w:rsidRPr="001E2C05" w:rsidRDefault="00961792" w:rsidP="00D554F3">
            <w:pPr>
              <w:jc w:val="center"/>
            </w:pPr>
          </w:p>
        </w:tc>
      </w:tr>
      <w:tr w:rsidR="00961792" w:rsidRPr="001E2C05" w:rsidTr="00961792">
        <w:tc>
          <w:tcPr>
            <w:tcW w:w="3794" w:type="dxa"/>
          </w:tcPr>
          <w:p w:rsidR="00961792" w:rsidRPr="001E2C05" w:rsidRDefault="00961792" w:rsidP="00D554F3">
            <w:pPr>
              <w:autoSpaceDE w:val="0"/>
              <w:autoSpaceDN w:val="0"/>
              <w:adjustRightInd w:val="0"/>
              <w:jc w:val="both"/>
              <w:rPr>
                <w:lang w:eastAsia="en-US"/>
              </w:rPr>
            </w:pPr>
            <w:r w:rsidRPr="001E2C05">
              <w:rPr>
                <w:lang w:eastAsia="en-US"/>
              </w:rPr>
              <w:t xml:space="preserve">Поэзия второй половины Х1Х века  </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12</w:t>
            </w:r>
          </w:p>
        </w:tc>
        <w:tc>
          <w:tcPr>
            <w:tcW w:w="1268" w:type="dxa"/>
          </w:tcPr>
          <w:p w:rsidR="00961792" w:rsidRPr="001E2C05" w:rsidRDefault="00961792" w:rsidP="00D554F3">
            <w:pPr>
              <w:jc w:val="center"/>
            </w:pPr>
            <w:r w:rsidRPr="001E2C05">
              <w:t>10</w:t>
            </w:r>
          </w:p>
        </w:tc>
        <w:tc>
          <w:tcPr>
            <w:tcW w:w="992" w:type="dxa"/>
          </w:tcPr>
          <w:p w:rsidR="00961792" w:rsidRPr="001E2C05" w:rsidRDefault="00961792" w:rsidP="00D554F3">
            <w:pPr>
              <w:jc w:val="center"/>
              <w:rPr>
                <w:highlight w:val="green"/>
              </w:rPr>
            </w:pPr>
            <w:r w:rsidRPr="001E2C05">
              <w:t>-</w:t>
            </w:r>
          </w:p>
        </w:tc>
        <w:tc>
          <w:tcPr>
            <w:tcW w:w="2134" w:type="dxa"/>
          </w:tcPr>
          <w:p w:rsidR="00961792" w:rsidRPr="001E2C05" w:rsidRDefault="00961792" w:rsidP="00D554F3">
            <w:pPr>
              <w:jc w:val="center"/>
            </w:pPr>
          </w:p>
        </w:tc>
      </w:tr>
      <w:tr w:rsidR="00961792" w:rsidRPr="001E2C05" w:rsidTr="00961792">
        <w:tc>
          <w:tcPr>
            <w:tcW w:w="3794" w:type="dxa"/>
          </w:tcPr>
          <w:p w:rsidR="00961792" w:rsidRPr="001E2C05" w:rsidRDefault="00961792"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12</w:t>
            </w:r>
          </w:p>
        </w:tc>
        <w:tc>
          <w:tcPr>
            <w:tcW w:w="1268" w:type="dxa"/>
          </w:tcPr>
          <w:p w:rsidR="00961792" w:rsidRPr="001E2C05" w:rsidRDefault="00961792" w:rsidP="00D554F3">
            <w:pPr>
              <w:jc w:val="center"/>
            </w:pPr>
            <w:r w:rsidRPr="001E2C05">
              <w:t>2</w:t>
            </w:r>
          </w:p>
        </w:tc>
        <w:tc>
          <w:tcPr>
            <w:tcW w:w="992" w:type="dxa"/>
          </w:tcPr>
          <w:p w:rsidR="00961792" w:rsidRPr="001E2C05" w:rsidRDefault="00961792" w:rsidP="00D554F3">
            <w:pPr>
              <w:jc w:val="center"/>
              <w:rPr>
                <w:highlight w:val="green"/>
              </w:rPr>
            </w:pPr>
            <w:r w:rsidRPr="001E2C05">
              <w:t>1</w:t>
            </w:r>
          </w:p>
        </w:tc>
        <w:tc>
          <w:tcPr>
            <w:tcW w:w="2134" w:type="dxa"/>
          </w:tcPr>
          <w:p w:rsidR="00961792" w:rsidRPr="001E2C05" w:rsidRDefault="00961792" w:rsidP="00D554F3">
            <w:pPr>
              <w:jc w:val="center"/>
            </w:pPr>
          </w:p>
        </w:tc>
      </w:tr>
      <w:tr w:rsidR="00961792" w:rsidRPr="001E2C05" w:rsidTr="00961792">
        <w:tc>
          <w:tcPr>
            <w:tcW w:w="3794" w:type="dxa"/>
          </w:tcPr>
          <w:p w:rsidR="00961792" w:rsidRPr="001E2C05" w:rsidRDefault="00961792"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10</w:t>
            </w:r>
          </w:p>
        </w:tc>
        <w:tc>
          <w:tcPr>
            <w:tcW w:w="1268" w:type="dxa"/>
          </w:tcPr>
          <w:p w:rsidR="00961792" w:rsidRPr="001E2C05" w:rsidRDefault="00961792" w:rsidP="00D554F3">
            <w:pPr>
              <w:jc w:val="center"/>
            </w:pPr>
            <w:r w:rsidRPr="001E2C05">
              <w:t>3</w:t>
            </w:r>
          </w:p>
        </w:tc>
        <w:tc>
          <w:tcPr>
            <w:tcW w:w="992" w:type="dxa"/>
          </w:tcPr>
          <w:p w:rsidR="00961792" w:rsidRPr="001E2C05" w:rsidRDefault="00961792" w:rsidP="00D554F3">
            <w:pPr>
              <w:jc w:val="center"/>
              <w:rPr>
                <w:highlight w:val="green"/>
              </w:rPr>
            </w:pPr>
            <w:r w:rsidRPr="001E2C05">
              <w:t>-</w:t>
            </w:r>
          </w:p>
        </w:tc>
        <w:tc>
          <w:tcPr>
            <w:tcW w:w="2134" w:type="dxa"/>
          </w:tcPr>
          <w:p w:rsidR="00961792" w:rsidRPr="001E2C05" w:rsidRDefault="00961792" w:rsidP="00077A59">
            <w:pPr>
              <w:jc w:val="center"/>
            </w:pPr>
          </w:p>
        </w:tc>
      </w:tr>
      <w:tr w:rsidR="00961792" w:rsidRPr="001E2C05" w:rsidTr="00961792">
        <w:tc>
          <w:tcPr>
            <w:tcW w:w="3794" w:type="dxa"/>
          </w:tcPr>
          <w:p w:rsidR="00961792" w:rsidRPr="001E2C05" w:rsidRDefault="00961792"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26</w:t>
            </w:r>
          </w:p>
        </w:tc>
        <w:tc>
          <w:tcPr>
            <w:tcW w:w="1268" w:type="dxa"/>
          </w:tcPr>
          <w:p w:rsidR="00961792" w:rsidRPr="001E2C05" w:rsidRDefault="00961792" w:rsidP="00D554F3">
            <w:pPr>
              <w:jc w:val="center"/>
            </w:pPr>
            <w:r w:rsidRPr="001E2C05">
              <w:t xml:space="preserve"> </w:t>
            </w:r>
            <w:r>
              <w:t>3</w:t>
            </w:r>
          </w:p>
        </w:tc>
        <w:tc>
          <w:tcPr>
            <w:tcW w:w="992" w:type="dxa"/>
          </w:tcPr>
          <w:p w:rsidR="00961792" w:rsidRPr="001E2C05" w:rsidRDefault="00961792" w:rsidP="005A118F">
            <w:pPr>
              <w:jc w:val="center"/>
              <w:rPr>
                <w:highlight w:val="green"/>
              </w:rPr>
            </w:pPr>
            <w:r w:rsidRPr="001E2C05">
              <w:t xml:space="preserve">1 </w:t>
            </w:r>
          </w:p>
        </w:tc>
        <w:tc>
          <w:tcPr>
            <w:tcW w:w="2134" w:type="dxa"/>
          </w:tcPr>
          <w:p w:rsidR="00961792" w:rsidRPr="001E2C05" w:rsidRDefault="00961792" w:rsidP="00D554F3">
            <w:pPr>
              <w:jc w:val="center"/>
            </w:pPr>
          </w:p>
        </w:tc>
      </w:tr>
      <w:tr w:rsidR="00961792" w:rsidRPr="001E2C05" w:rsidTr="00961792">
        <w:tc>
          <w:tcPr>
            <w:tcW w:w="3794" w:type="dxa"/>
          </w:tcPr>
          <w:p w:rsidR="00961792" w:rsidRPr="001E2C05" w:rsidRDefault="00961792"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6</w:t>
            </w:r>
          </w:p>
        </w:tc>
        <w:tc>
          <w:tcPr>
            <w:tcW w:w="1268" w:type="dxa"/>
          </w:tcPr>
          <w:p w:rsidR="00961792" w:rsidRPr="001E2C05" w:rsidRDefault="00961792" w:rsidP="00D554F3">
            <w:pPr>
              <w:jc w:val="center"/>
            </w:pPr>
            <w:r w:rsidRPr="001E2C05">
              <w:t>2</w:t>
            </w:r>
          </w:p>
        </w:tc>
        <w:tc>
          <w:tcPr>
            <w:tcW w:w="992" w:type="dxa"/>
          </w:tcPr>
          <w:p w:rsidR="00961792" w:rsidRPr="001E2C05" w:rsidRDefault="00961792" w:rsidP="00D554F3">
            <w:pPr>
              <w:jc w:val="center"/>
              <w:rPr>
                <w:highlight w:val="green"/>
              </w:rPr>
            </w:pPr>
            <w:r w:rsidRPr="001E2C05">
              <w:t>-</w:t>
            </w:r>
          </w:p>
        </w:tc>
        <w:tc>
          <w:tcPr>
            <w:tcW w:w="2134" w:type="dxa"/>
          </w:tcPr>
          <w:p w:rsidR="00961792" w:rsidRPr="001E2C05" w:rsidRDefault="00961792" w:rsidP="00D554F3">
            <w:pPr>
              <w:jc w:val="center"/>
            </w:pPr>
          </w:p>
        </w:tc>
      </w:tr>
      <w:tr w:rsidR="00961792" w:rsidRPr="001E2C05" w:rsidTr="00961792">
        <w:trPr>
          <w:trHeight w:val="585"/>
        </w:trPr>
        <w:tc>
          <w:tcPr>
            <w:tcW w:w="3794" w:type="dxa"/>
          </w:tcPr>
          <w:p w:rsidR="00961792" w:rsidRPr="001E2C05" w:rsidRDefault="00961792"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19</w:t>
            </w:r>
          </w:p>
          <w:p w:rsidR="00961792" w:rsidRPr="001E2C05" w:rsidRDefault="00961792" w:rsidP="00D554F3">
            <w:pPr>
              <w:autoSpaceDE w:val="0"/>
              <w:autoSpaceDN w:val="0"/>
              <w:adjustRightInd w:val="0"/>
              <w:jc w:val="center"/>
              <w:rPr>
                <w:lang w:eastAsia="en-US"/>
              </w:rPr>
            </w:pPr>
          </w:p>
        </w:tc>
        <w:tc>
          <w:tcPr>
            <w:tcW w:w="1268" w:type="dxa"/>
          </w:tcPr>
          <w:p w:rsidR="00961792" w:rsidRPr="001E2C05" w:rsidRDefault="00961792" w:rsidP="00D554F3">
            <w:pPr>
              <w:jc w:val="center"/>
            </w:pPr>
            <w:r w:rsidRPr="001E2C05">
              <w:t>2</w:t>
            </w:r>
          </w:p>
          <w:p w:rsidR="00961792" w:rsidRPr="001E2C05" w:rsidRDefault="00961792" w:rsidP="00D554F3">
            <w:pPr>
              <w:jc w:val="center"/>
            </w:pPr>
          </w:p>
        </w:tc>
        <w:tc>
          <w:tcPr>
            <w:tcW w:w="992" w:type="dxa"/>
          </w:tcPr>
          <w:p w:rsidR="00961792" w:rsidRPr="001E2C05" w:rsidRDefault="00961792" w:rsidP="00D554F3">
            <w:pPr>
              <w:jc w:val="center"/>
              <w:rPr>
                <w:highlight w:val="green"/>
              </w:rPr>
            </w:pPr>
            <w:r w:rsidRPr="001E2C05">
              <w:t>-</w:t>
            </w:r>
          </w:p>
        </w:tc>
        <w:tc>
          <w:tcPr>
            <w:tcW w:w="2134" w:type="dxa"/>
          </w:tcPr>
          <w:p w:rsidR="00961792" w:rsidRPr="001E2C05" w:rsidRDefault="00961792" w:rsidP="00D554F3">
            <w:pPr>
              <w:jc w:val="center"/>
            </w:pPr>
          </w:p>
        </w:tc>
      </w:tr>
      <w:tr w:rsidR="00961792" w:rsidRPr="001E2C05" w:rsidTr="00961792">
        <w:trPr>
          <w:trHeight w:val="825"/>
        </w:trPr>
        <w:tc>
          <w:tcPr>
            <w:tcW w:w="3794" w:type="dxa"/>
          </w:tcPr>
          <w:p w:rsidR="00961792" w:rsidRPr="001E2C05" w:rsidRDefault="00961792"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961792" w:rsidRPr="001E2C05" w:rsidRDefault="00961792" w:rsidP="00D554F3">
            <w:pPr>
              <w:autoSpaceDE w:val="0"/>
              <w:autoSpaceDN w:val="0"/>
              <w:adjustRightInd w:val="0"/>
              <w:jc w:val="center"/>
              <w:rPr>
                <w:lang w:eastAsia="en-US"/>
              </w:rPr>
            </w:pPr>
            <w:r w:rsidRPr="001E2C05">
              <w:rPr>
                <w:lang w:eastAsia="en-US"/>
              </w:rPr>
              <w:t>2</w:t>
            </w:r>
          </w:p>
          <w:p w:rsidR="00961792" w:rsidRPr="001E2C05" w:rsidRDefault="00961792" w:rsidP="00D554F3">
            <w:pPr>
              <w:autoSpaceDE w:val="0"/>
              <w:autoSpaceDN w:val="0"/>
              <w:adjustRightInd w:val="0"/>
              <w:jc w:val="center"/>
              <w:rPr>
                <w:lang w:eastAsia="en-US"/>
              </w:rPr>
            </w:pPr>
          </w:p>
          <w:p w:rsidR="00961792" w:rsidRPr="001E2C05" w:rsidRDefault="00961792" w:rsidP="00D554F3">
            <w:pPr>
              <w:autoSpaceDE w:val="0"/>
              <w:autoSpaceDN w:val="0"/>
              <w:adjustRightInd w:val="0"/>
              <w:jc w:val="center"/>
              <w:rPr>
                <w:lang w:eastAsia="en-US"/>
              </w:rPr>
            </w:pPr>
          </w:p>
        </w:tc>
        <w:tc>
          <w:tcPr>
            <w:tcW w:w="1268" w:type="dxa"/>
          </w:tcPr>
          <w:p w:rsidR="00961792" w:rsidRPr="001E2C05" w:rsidRDefault="00961792" w:rsidP="00870C2F">
            <w:pPr>
              <w:jc w:val="center"/>
            </w:pPr>
            <w:r w:rsidRPr="001E2C05">
              <w:t>-</w:t>
            </w:r>
          </w:p>
          <w:p w:rsidR="00961792" w:rsidRPr="001E2C05" w:rsidRDefault="00961792" w:rsidP="00D554F3">
            <w:pPr>
              <w:jc w:val="center"/>
            </w:pPr>
          </w:p>
        </w:tc>
        <w:tc>
          <w:tcPr>
            <w:tcW w:w="992" w:type="dxa"/>
          </w:tcPr>
          <w:p w:rsidR="00961792" w:rsidRPr="001E2C05" w:rsidRDefault="00961792" w:rsidP="00D554F3">
            <w:pPr>
              <w:jc w:val="center"/>
              <w:rPr>
                <w:highlight w:val="green"/>
              </w:rPr>
            </w:pPr>
            <w:r w:rsidRPr="001E2C05">
              <w:t>-</w:t>
            </w:r>
          </w:p>
        </w:tc>
        <w:tc>
          <w:tcPr>
            <w:tcW w:w="2134" w:type="dxa"/>
          </w:tcPr>
          <w:p w:rsidR="00961792" w:rsidRPr="001E2C05" w:rsidRDefault="00961792" w:rsidP="00D554F3">
            <w:pPr>
              <w:jc w:val="center"/>
            </w:pPr>
          </w:p>
        </w:tc>
      </w:tr>
      <w:tr w:rsidR="00961792" w:rsidRPr="001E2C05" w:rsidTr="00961792">
        <w:trPr>
          <w:trHeight w:val="890"/>
        </w:trPr>
        <w:tc>
          <w:tcPr>
            <w:tcW w:w="3794" w:type="dxa"/>
          </w:tcPr>
          <w:p w:rsidR="00961792" w:rsidRPr="001E2C05" w:rsidRDefault="00961792"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961792" w:rsidRPr="001E2C05" w:rsidRDefault="00961792" w:rsidP="00D554F3">
            <w:pPr>
              <w:autoSpaceDE w:val="0"/>
              <w:autoSpaceDN w:val="0"/>
              <w:adjustRightInd w:val="0"/>
              <w:jc w:val="center"/>
              <w:rPr>
                <w:lang w:eastAsia="en-US"/>
              </w:rPr>
            </w:pPr>
          </w:p>
          <w:p w:rsidR="00961792" w:rsidRPr="001E2C05" w:rsidRDefault="00961792" w:rsidP="00D554F3">
            <w:pPr>
              <w:autoSpaceDE w:val="0"/>
              <w:autoSpaceDN w:val="0"/>
              <w:adjustRightInd w:val="0"/>
              <w:jc w:val="center"/>
              <w:rPr>
                <w:lang w:eastAsia="en-US"/>
              </w:rPr>
            </w:pPr>
            <w:r w:rsidRPr="001E2C05">
              <w:rPr>
                <w:lang w:eastAsia="en-US"/>
              </w:rPr>
              <w:t>10</w:t>
            </w:r>
          </w:p>
        </w:tc>
        <w:tc>
          <w:tcPr>
            <w:tcW w:w="1268" w:type="dxa"/>
          </w:tcPr>
          <w:p w:rsidR="00961792" w:rsidRPr="001E2C05" w:rsidRDefault="00961792" w:rsidP="00D554F3">
            <w:pPr>
              <w:jc w:val="center"/>
            </w:pPr>
          </w:p>
          <w:p w:rsidR="00961792" w:rsidRPr="001E2C05" w:rsidRDefault="00961792" w:rsidP="00D554F3">
            <w:pPr>
              <w:jc w:val="center"/>
            </w:pPr>
            <w:r>
              <w:t>-</w:t>
            </w:r>
          </w:p>
        </w:tc>
        <w:tc>
          <w:tcPr>
            <w:tcW w:w="992" w:type="dxa"/>
          </w:tcPr>
          <w:p w:rsidR="00961792" w:rsidRPr="001E2C05" w:rsidRDefault="00961792" w:rsidP="00D554F3">
            <w:pPr>
              <w:jc w:val="center"/>
              <w:rPr>
                <w:highlight w:val="green"/>
              </w:rPr>
            </w:pPr>
            <w:r w:rsidRPr="001E2C05">
              <w:t>-</w:t>
            </w:r>
          </w:p>
        </w:tc>
        <w:tc>
          <w:tcPr>
            <w:tcW w:w="2134" w:type="dxa"/>
          </w:tcPr>
          <w:p w:rsidR="00961792" w:rsidRPr="001E2C05" w:rsidRDefault="00961792" w:rsidP="00D554F3">
            <w:pPr>
              <w:jc w:val="center"/>
            </w:pPr>
          </w:p>
        </w:tc>
      </w:tr>
      <w:tr w:rsidR="00961792" w:rsidRPr="001E2C05" w:rsidTr="00961792">
        <w:trPr>
          <w:trHeight w:val="563"/>
        </w:trPr>
        <w:tc>
          <w:tcPr>
            <w:tcW w:w="3794" w:type="dxa"/>
          </w:tcPr>
          <w:p w:rsidR="00961792" w:rsidRPr="001E2C05" w:rsidRDefault="00961792" w:rsidP="00870C2F">
            <w:pPr>
              <w:jc w:val="center"/>
              <w:rPr>
                <w:b/>
              </w:rPr>
            </w:pPr>
            <w:r w:rsidRPr="001E2C05">
              <w:t>ИТОГО:</w:t>
            </w:r>
          </w:p>
        </w:tc>
        <w:tc>
          <w:tcPr>
            <w:tcW w:w="992" w:type="dxa"/>
          </w:tcPr>
          <w:p w:rsidR="00961792" w:rsidRPr="001E2C05" w:rsidRDefault="00961792" w:rsidP="00870C2F">
            <w:pPr>
              <w:ind w:left="27"/>
              <w:jc w:val="center"/>
              <w:rPr>
                <w:b/>
              </w:rPr>
            </w:pPr>
            <w:r w:rsidRPr="001E2C05">
              <w:rPr>
                <w:b/>
              </w:rPr>
              <w:t>171</w:t>
            </w:r>
          </w:p>
        </w:tc>
        <w:tc>
          <w:tcPr>
            <w:tcW w:w="1268" w:type="dxa"/>
          </w:tcPr>
          <w:p w:rsidR="00961792" w:rsidRPr="001E2C05" w:rsidRDefault="00961792" w:rsidP="00870C2F">
            <w:pPr>
              <w:ind w:left="177"/>
              <w:jc w:val="center"/>
              <w:rPr>
                <w:b/>
              </w:rPr>
            </w:pPr>
            <w:r w:rsidRPr="001E2C05">
              <w:rPr>
                <w:b/>
              </w:rPr>
              <w:t>3</w:t>
            </w:r>
            <w:r>
              <w:rPr>
                <w:b/>
              </w:rPr>
              <w:t>8</w:t>
            </w:r>
          </w:p>
        </w:tc>
        <w:tc>
          <w:tcPr>
            <w:tcW w:w="992" w:type="dxa"/>
          </w:tcPr>
          <w:p w:rsidR="00961792" w:rsidRPr="001E2C05" w:rsidRDefault="00961792" w:rsidP="00870C2F">
            <w:pPr>
              <w:ind w:left="474"/>
              <w:jc w:val="center"/>
              <w:rPr>
                <w:b/>
                <w:highlight w:val="green"/>
              </w:rPr>
            </w:pPr>
            <w:r w:rsidRPr="001E2C05">
              <w:rPr>
                <w:b/>
              </w:rPr>
              <w:t>7</w:t>
            </w:r>
          </w:p>
        </w:tc>
        <w:tc>
          <w:tcPr>
            <w:tcW w:w="2134" w:type="dxa"/>
          </w:tcPr>
          <w:p w:rsidR="00961792" w:rsidRPr="001E2C05" w:rsidRDefault="00961792" w:rsidP="00870C2F">
            <w:pPr>
              <w:jc w:val="center"/>
              <w:rPr>
                <w:b/>
              </w:rPr>
            </w:pPr>
            <w:r>
              <w:rPr>
                <w:b/>
              </w:rPr>
              <w:t>1</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lastRenderedPageBreak/>
        <w:t>3. СОДЕРЖАНИЕ УЧЕБНОЙ ДИСЦИПЛИНЫ</w:t>
      </w:r>
    </w:p>
    <w:p w:rsidR="003F63A5" w:rsidRPr="001E2C05" w:rsidRDefault="003F63A5" w:rsidP="00860BAF">
      <w:pPr>
        <w:jc w:val="center"/>
        <w:rPr>
          <w:b/>
          <w:bCs/>
        </w:rPr>
      </w:pP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077A59">
        <w:trPr>
          <w:trHeight w:val="710"/>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077A59">
        <w:trPr>
          <w:trHeight w:val="368"/>
        </w:trPr>
        <w:tc>
          <w:tcPr>
            <w:tcW w:w="2866" w:type="dxa"/>
            <w:gridSpan w:val="3"/>
          </w:tcPr>
          <w:p w:rsidR="003F63A5" w:rsidRPr="001E2C05" w:rsidRDefault="003F63A5" w:rsidP="00FC5199">
            <w:pPr>
              <w:jc w:val="both"/>
              <w:rPr>
                <w:b/>
              </w:rPr>
            </w:pPr>
            <w:r w:rsidRPr="001E2C05">
              <w:rPr>
                <w:b/>
                <w:lang w:eastAsia="en-US"/>
              </w:rPr>
              <w:t>Введение</w:t>
            </w:r>
          </w:p>
        </w:tc>
        <w:tc>
          <w:tcPr>
            <w:tcW w:w="10039" w:type="dxa"/>
          </w:tcPr>
          <w:p w:rsidR="003F63A5" w:rsidRPr="001E2C05" w:rsidRDefault="003F63A5" w:rsidP="00FC5199">
            <w:pPr>
              <w:autoSpaceDE w:val="0"/>
              <w:autoSpaceDN w:val="0"/>
              <w:adjustRightInd w:val="0"/>
              <w:jc w:val="both"/>
            </w:pPr>
            <w:r w:rsidRPr="001E2C05">
              <w:rPr>
                <w:b/>
              </w:rPr>
              <w:t>Содержание учебного материала</w:t>
            </w:r>
            <w:r w:rsidRPr="001E2C05">
              <w:t>:</w:t>
            </w:r>
          </w:p>
          <w:p w:rsidR="003F63A5" w:rsidRPr="001E2C05" w:rsidRDefault="003F63A5" w:rsidP="00FC5199">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FC5199">
            <w:pPr>
              <w:autoSpaceDE w:val="0"/>
              <w:autoSpaceDN w:val="0"/>
              <w:adjustRightInd w:val="0"/>
              <w:jc w:val="both"/>
            </w:pPr>
            <w:r w:rsidRPr="001E2C05">
              <w:rPr>
                <w:b/>
              </w:rPr>
              <w:t>Виды учебной деятельности</w:t>
            </w:r>
            <w:r w:rsidRPr="001E2C05">
              <w:t>:</w:t>
            </w:r>
          </w:p>
          <w:p w:rsidR="003F63A5" w:rsidRPr="001E2C05" w:rsidRDefault="003F63A5" w:rsidP="00077A59">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3F63A5" w:rsidRPr="001E2C05" w:rsidTr="0013126C">
        <w:trPr>
          <w:trHeight w:val="606"/>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3F63A5" w:rsidP="00FC5199">
            <w:pPr>
              <w:ind w:right="21"/>
              <w:jc w:val="center"/>
              <w:rPr>
                <w:b/>
              </w:rPr>
            </w:pPr>
            <w:r w:rsidRPr="001E2C05">
              <w:rPr>
                <w:b/>
              </w:rPr>
              <w:t>РАЗВИТИЕ РУССКОЙ ЛИТЕРАТУРЫ Х1Х ВЕКА</w:t>
            </w:r>
          </w:p>
          <w:p w:rsidR="003F63A5" w:rsidRPr="001E2C05" w:rsidRDefault="003F63A5" w:rsidP="00FC5199">
            <w:pPr>
              <w:ind w:right="21"/>
              <w:jc w:val="center"/>
              <w:rPr>
                <w:b/>
                <w:bCs/>
              </w:rPr>
            </w:pPr>
            <w:r w:rsidRPr="001E2C05">
              <w:rPr>
                <w:b/>
              </w:rPr>
              <w:t>Развитие русской литературы и культур в первой половине Х1Хвека</w:t>
            </w:r>
            <w:r w:rsidR="007D204D" w:rsidRPr="001E2C05">
              <w:rPr>
                <w:b/>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14</w:t>
            </w:r>
          </w:p>
        </w:tc>
      </w:tr>
      <w:tr w:rsidR="00B64CB7" w:rsidRPr="001E2C05" w:rsidTr="0013126C">
        <w:trPr>
          <w:trHeight w:val="606"/>
        </w:trPr>
        <w:tc>
          <w:tcPr>
            <w:tcW w:w="2866" w:type="dxa"/>
            <w:gridSpan w:val="3"/>
          </w:tcPr>
          <w:p w:rsidR="00B64CB7" w:rsidRPr="001E2C05" w:rsidRDefault="00B64CB7" w:rsidP="00B64CB7">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B64CB7">
            <w:pPr>
              <w:autoSpaceDE w:val="0"/>
              <w:autoSpaceDN w:val="0"/>
              <w:adjustRightInd w:val="0"/>
              <w:jc w:val="both"/>
            </w:pPr>
            <w:r w:rsidRPr="001E2C05">
              <w:rPr>
                <w:b/>
              </w:rPr>
              <w:t>Содержание учебного материала</w:t>
            </w:r>
            <w:r w:rsidRPr="001E2C05">
              <w:t>:</w:t>
            </w:r>
          </w:p>
          <w:p w:rsidR="00B64CB7" w:rsidRPr="001E2C05" w:rsidRDefault="00B64CB7" w:rsidP="00B64CB7">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B64CB7">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B64CB7">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B64CB7">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B64CB7">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B64CB7">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B64CB7">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B64CB7">
            <w:pPr>
              <w:autoSpaceDE w:val="0"/>
              <w:autoSpaceDN w:val="0"/>
              <w:adjustRightInd w:val="0"/>
              <w:rPr>
                <w:b/>
              </w:rPr>
            </w:pPr>
            <w:r w:rsidRPr="001E2C05">
              <w:rPr>
                <w:lang w:eastAsia="en-US"/>
              </w:rPr>
              <w:lastRenderedPageBreak/>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90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FC5199">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FC5199">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FC5199">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w:t>
            </w:r>
            <w:r w:rsidRPr="001E2C05">
              <w:lastRenderedPageBreak/>
              <w:t xml:space="preserve">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FC5199">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FC5199">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FC5199">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FC5199">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FC5199">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FC5199">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FC5199">
            <w:pPr>
              <w:autoSpaceDE w:val="0"/>
              <w:autoSpaceDN w:val="0"/>
              <w:adjustRightInd w:val="0"/>
              <w:jc w:val="both"/>
            </w:pPr>
            <w:r w:rsidRPr="001E2C05">
              <w:rPr>
                <w:b/>
                <w:bCs/>
              </w:rPr>
              <w:lastRenderedPageBreak/>
              <w:t xml:space="preserve">Демонстрации. </w:t>
            </w:r>
            <w:r w:rsidRPr="001E2C05">
              <w:t>Портреты М.Ю. Лермонтова. Картины и рисунки М.Ю. Лермонтова.</w:t>
            </w:r>
          </w:p>
          <w:p w:rsidR="00B64CB7" w:rsidRPr="001E2C05" w:rsidRDefault="00B64CB7" w:rsidP="00FC5199">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9F596E">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9F596E">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9F596E">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9F596E">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tc>
      </w:tr>
      <w:tr w:rsidR="00B64CB7" w:rsidRPr="001E2C05" w:rsidTr="00077A59">
        <w:trPr>
          <w:trHeight w:val="972"/>
        </w:trPr>
        <w:tc>
          <w:tcPr>
            <w:tcW w:w="2866" w:type="dxa"/>
            <w:gridSpan w:val="3"/>
          </w:tcPr>
          <w:p w:rsidR="00B64CB7" w:rsidRPr="001E2C05" w:rsidRDefault="00B64CB7" w:rsidP="0059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C362D2">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C362D2">
            <w:pPr>
              <w:autoSpaceDE w:val="0"/>
              <w:autoSpaceDN w:val="0"/>
              <w:adjustRightInd w:val="0"/>
              <w:jc w:val="both"/>
              <w:rPr>
                <w:bCs/>
                <w:lang w:eastAsia="en-US"/>
              </w:rPr>
            </w:pPr>
            <w:r w:rsidRPr="001E2C05">
              <w:rPr>
                <w:bCs/>
                <w:lang w:eastAsia="en-US"/>
              </w:rPr>
              <w:t xml:space="preserve">Подготовка и проведение заочной экскурсии в один из музеев Н.В.Гоголя (по выбору </w:t>
            </w:r>
            <w:r w:rsidRPr="001E2C05">
              <w:rPr>
                <w:bCs/>
                <w:lang w:eastAsia="en-US"/>
              </w:rPr>
              <w:lastRenderedPageBreak/>
              <w:t>студентов).</w:t>
            </w:r>
          </w:p>
          <w:p w:rsidR="00B64CB7" w:rsidRPr="001E2C05" w:rsidRDefault="00B64CB7" w:rsidP="00C362D2">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B64CB7" w:rsidRPr="001E2C05" w:rsidTr="00077A59">
        <w:trPr>
          <w:trHeight w:val="312"/>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2.</w:t>
            </w:r>
          </w:p>
        </w:tc>
        <w:tc>
          <w:tcPr>
            <w:tcW w:w="10039" w:type="dxa"/>
          </w:tcPr>
          <w:p w:rsidR="00B64CB7" w:rsidRPr="001E2C05" w:rsidRDefault="00B64CB7" w:rsidP="00B31F5D">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FC5199">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FC5199">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FC5199">
            <w:pPr>
              <w:autoSpaceDE w:val="0"/>
              <w:autoSpaceDN w:val="0"/>
              <w:adjustRightInd w:val="0"/>
              <w:jc w:val="both"/>
            </w:pPr>
            <w:r w:rsidRPr="001E2C05">
              <w:lastRenderedPageBreak/>
              <w:t>Н. Г. Чернышевский «Русский человек на rendez-vous». B. Е. Гаршин «Очень коротенький роман» (по выбору преподавателя).</w:t>
            </w:r>
          </w:p>
          <w:p w:rsidR="00B64CB7" w:rsidRPr="001E2C05" w:rsidRDefault="00B64CB7" w:rsidP="00FC5199">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FC5199">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FC5199">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FC5199">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FC5199">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A91BFE">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B31F5D">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2.2. 5.Александр Николаевич  Островский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w:t>
            </w:r>
            <w:r w:rsidRPr="001E2C05">
              <w:lastRenderedPageBreak/>
              <w:t>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FC5199">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FC5199">
            <w:pPr>
              <w:autoSpaceDE w:val="0"/>
              <w:autoSpaceDN w:val="0"/>
              <w:adjustRightInd w:val="0"/>
              <w:jc w:val="both"/>
            </w:pPr>
            <w:r w:rsidRPr="001E2C05">
              <w:t>А. Н. Островского.</w:t>
            </w:r>
          </w:p>
          <w:p w:rsidR="00B64CB7" w:rsidRPr="001E2C05" w:rsidRDefault="00B64CB7" w:rsidP="00FC5199">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Драма. Комедия.</w:t>
            </w:r>
          </w:p>
          <w:p w:rsidR="00293A2C" w:rsidRPr="001E2C05" w:rsidRDefault="00B64CB7" w:rsidP="009F596E">
            <w:pPr>
              <w:autoSpaceDE w:val="0"/>
              <w:autoSpaceDN w:val="0"/>
              <w:adjustRightInd w:val="0"/>
              <w:jc w:val="both"/>
            </w:pPr>
            <w:r w:rsidRPr="001E2C05">
              <w:rPr>
                <w:b/>
                <w:bCs/>
              </w:rPr>
              <w:t xml:space="preserve">Творческие задания. </w:t>
            </w:r>
            <w:r w:rsidRPr="001E2C05">
              <w:t>Исследование и подготовка реферата: «Значение творчества А. Н. Островского в истории русского театра»;</w:t>
            </w:r>
            <w:r w:rsidR="00293A2C" w:rsidRPr="001E2C05">
              <w:t xml:space="preserve"> </w:t>
            </w:r>
            <w:r w:rsidRPr="001E2C05">
              <w:t xml:space="preserve"> Подготовка сообщений: «Экранизация произведений А. Н. Островского»</w:t>
            </w:r>
            <w:r w:rsidR="00293A2C" w:rsidRPr="001E2C05">
              <w:t xml:space="preserve">. </w:t>
            </w:r>
          </w:p>
          <w:p w:rsidR="00B64CB7" w:rsidRPr="001E2C05" w:rsidRDefault="00B64CB7" w:rsidP="009F596E">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B64CB7" w:rsidRPr="001E2C05" w:rsidTr="00077A59">
        <w:trPr>
          <w:trHeight w:val="28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2.3. Иван Александрович Гончаров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w:t>
            </w:r>
            <w:r w:rsidRPr="001E2C05">
              <w:lastRenderedPageBreak/>
              <w:t>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4440E7">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4440E7">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2.4. </w:t>
            </w:r>
            <w:r w:rsidRPr="001E2C05">
              <w:rPr>
                <w:b/>
                <w:bCs/>
                <w:lang w:eastAsia="en-US"/>
              </w:rPr>
              <w:t>Иван Сергеевич Тургенев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 xml:space="preserve">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w:t>
            </w:r>
            <w:r w:rsidRPr="001E2C05">
              <w:lastRenderedPageBreak/>
              <w:t>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FC5199">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FC5199">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C362D2">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2.5. Николай Гаврилович Чернышевский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FC5199">
            <w:pPr>
              <w:autoSpaceDE w:val="0"/>
              <w:autoSpaceDN w:val="0"/>
              <w:adjustRightInd w:val="0"/>
              <w:jc w:val="both"/>
              <w:rPr>
                <w:bCs/>
              </w:rPr>
            </w:pPr>
            <w:r w:rsidRPr="001E2C05">
              <w:rPr>
                <w:b/>
                <w:bCs/>
              </w:rPr>
              <w:lastRenderedPageBreak/>
              <w:t>Повторение.</w:t>
            </w:r>
            <w:r w:rsidRPr="001E2C05">
              <w:rPr>
                <w:bCs/>
              </w:rPr>
              <w:t xml:space="preserve"> Женский вопрос в романе И. С. Тургенева «Отцы и дети». </w:t>
            </w:r>
          </w:p>
          <w:p w:rsidR="006133F4"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FC5199">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FC5199">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C362D2">
            <w:pPr>
              <w:autoSpaceDE w:val="0"/>
              <w:autoSpaceDN w:val="0"/>
              <w:adjustRightInd w:val="0"/>
              <w:jc w:val="both"/>
              <w:rPr>
                <w:bCs/>
              </w:rPr>
            </w:pPr>
            <w:r w:rsidRPr="001E2C05">
              <w:rPr>
                <w:bCs/>
              </w:rPr>
              <w:t>в романе Н. Г. Чернышевского “Что делать?».</w:t>
            </w:r>
          </w:p>
          <w:p w:rsidR="00B64CB7" w:rsidRPr="001E2C05" w:rsidRDefault="00B64CB7" w:rsidP="00C362D2">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 7. Николай Семенович Лесков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FC5199">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C362D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w:t>
            </w:r>
            <w:r w:rsidRPr="001E2C05">
              <w:rPr>
                <w:lang w:eastAsia="en-US"/>
              </w:rPr>
              <w:lastRenderedPageBreak/>
              <w:t>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2.8. Михаил Евграфович Салтыков-Щедрин</w:t>
            </w:r>
          </w:p>
        </w:tc>
        <w:tc>
          <w:tcPr>
            <w:tcW w:w="10039" w:type="dxa"/>
          </w:tcPr>
          <w:p w:rsidR="00B64CB7" w:rsidRPr="001E2C05" w:rsidRDefault="00B64CB7" w:rsidP="00B31F5D">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FC5199">
            <w:pPr>
              <w:autoSpaceDE w:val="0"/>
              <w:autoSpaceDN w:val="0"/>
              <w:adjustRightInd w:val="0"/>
              <w:jc w:val="both"/>
              <w:rPr>
                <w:bCs/>
              </w:rPr>
            </w:pPr>
            <w:r w:rsidRPr="001E2C05">
              <w:rPr>
                <w:bCs/>
              </w:rPr>
              <w:t>(гротеск, эзопов язык).</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56427D">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w:t>
            </w:r>
            <w:r w:rsidRPr="001E2C05">
              <w:rPr>
                <w:lang w:eastAsia="en-US"/>
              </w:rPr>
              <w:lastRenderedPageBreak/>
              <w:t>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B64CB7" w:rsidRPr="001E2C05" w:rsidTr="00077A59">
        <w:trPr>
          <w:trHeight w:val="853"/>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2.9.  Федор Михайлович Достоевский.</w:t>
            </w:r>
            <w:r w:rsidRPr="001E2C05">
              <w:rPr>
                <w:b/>
                <w:bCs/>
                <w:lang w:eastAsia="en-US"/>
              </w:rPr>
              <w:t xml:space="preserve">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9D1BC4" w:rsidRPr="001E2C05" w:rsidRDefault="00C64A22" w:rsidP="00A00961">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FC5199">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9D1BC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9D1BC4">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w:t>
            </w:r>
            <w:r w:rsidRPr="001E2C05">
              <w:rPr>
                <w:lang w:eastAsia="en-US"/>
              </w:rPr>
              <w:lastRenderedPageBreak/>
              <w:t>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lastRenderedPageBreak/>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2.10. Лев Николаевич Толстой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6D2E6A" w:rsidRPr="001E2C05" w:rsidRDefault="00B64CB7" w:rsidP="0056427D">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56427D">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56427D">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56427D">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56427D">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56427D">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56427D">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w:t>
            </w:r>
            <w:r w:rsidRPr="001E2C05">
              <w:lastRenderedPageBreak/>
              <w:t>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56427D">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56427D">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56427D">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56427D">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16</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2. 11. Антон Павлович  Чехов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w:t>
            </w:r>
            <w:r w:rsidRPr="001E2C05">
              <w:rPr>
                <w:bCs/>
              </w:rPr>
              <w:lastRenderedPageBreak/>
              <w:t>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FC5199">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FC5199">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FC5199">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6E1D2C">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6E1D2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7</w:t>
            </w:r>
          </w:p>
        </w:tc>
      </w:tr>
      <w:tr w:rsidR="00B64CB7" w:rsidRPr="001E2C05" w:rsidTr="00BF6B55">
        <w:trPr>
          <w:trHeight w:val="285"/>
        </w:trPr>
        <w:tc>
          <w:tcPr>
            <w:tcW w:w="2866" w:type="dxa"/>
            <w:gridSpan w:val="3"/>
            <w:tcBorders>
              <w:top w:val="nil"/>
            </w:tcBorders>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B64CB7" w:rsidRPr="001E2C05" w:rsidRDefault="00B64CB7" w:rsidP="00BF6B55">
            <w:pPr>
              <w:autoSpaceDE w:val="0"/>
              <w:autoSpaceDN w:val="0"/>
              <w:adjustRightInd w:val="0"/>
              <w:jc w:val="both"/>
              <w:rPr>
                <w:b/>
                <w:bCs/>
              </w:rPr>
            </w:pPr>
            <w:r w:rsidRPr="001E2C05">
              <w:rPr>
                <w:b/>
                <w:bCs/>
              </w:rPr>
              <w:t>ПОЭЗИЯ ВТОРОЙ ПОЛОВИНЫ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12 </w:t>
            </w:r>
          </w:p>
        </w:tc>
      </w:tr>
      <w:tr w:rsidR="00B64CB7" w:rsidRPr="001E2C05" w:rsidTr="00BF6B55">
        <w:trPr>
          <w:trHeight w:val="546"/>
        </w:trPr>
        <w:tc>
          <w:tcPr>
            <w:tcW w:w="2866" w:type="dxa"/>
            <w:gridSpan w:val="3"/>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C774B2">
            <w:pPr>
              <w:autoSpaceDE w:val="0"/>
              <w:autoSpaceDN w:val="0"/>
              <w:adjustRightInd w:val="0"/>
              <w:jc w:val="both"/>
              <w:rPr>
                <w:b/>
                <w:bCs/>
              </w:rPr>
            </w:pPr>
            <w:r w:rsidRPr="001E2C05">
              <w:rPr>
                <w:b/>
                <w:bCs/>
              </w:rPr>
              <w:t>Содержание учебного материала:</w:t>
            </w:r>
          </w:p>
          <w:p w:rsidR="00B64CB7" w:rsidRPr="001E2C05" w:rsidRDefault="00B64CB7" w:rsidP="00C774B2">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C774B2">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lastRenderedPageBreak/>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C774B2">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C774B2">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C774B2">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C774B2">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C774B2">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3.2. Федор Иванович Тютчев</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FC5199">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FC5199">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«Ф. И. Тютчев в воспоминаниях </w:t>
            </w:r>
            <w:r w:rsidRPr="001E2C05">
              <w:rPr>
                <w:bCs/>
              </w:rPr>
              <w:lastRenderedPageBreak/>
              <w:t>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FC5199">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3.3. Афанасий Афанасьевич Фет</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FC5199">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BF6B55">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BF6B55">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w:t>
            </w:r>
            <w:r w:rsidRPr="001E2C05">
              <w:rPr>
                <w:bCs/>
              </w:rPr>
              <w:lastRenderedPageBreak/>
              <w:t>мастерство Толстого.</w:t>
            </w:r>
          </w:p>
          <w:p w:rsidR="00BB7796"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FC5199">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B64CB7" w:rsidRPr="001E2C05" w:rsidTr="00077A59">
        <w:trPr>
          <w:trHeight w:val="127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3.5. Николай Алексеевич Некрасов </w:t>
            </w:r>
          </w:p>
        </w:tc>
        <w:tc>
          <w:tcPr>
            <w:tcW w:w="10065" w:type="dxa"/>
            <w:gridSpan w:val="2"/>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 xml:space="preserve">Стихотворения: «Родина», «Элегия» («Пускай нам говорит изменчивая мода…»), «Вчерашний день, часу в шестом…», «Еду ли ночью по улице </w:t>
            </w:r>
            <w:r w:rsidRPr="001E2C05">
              <w:rPr>
                <w:bCs/>
              </w:rPr>
              <w:lastRenderedPageBreak/>
              <w:t>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BF6B55">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BF6B55">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BF6B55">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tc>
      </w:tr>
      <w:tr w:rsidR="00B64CB7" w:rsidRPr="001E2C05" w:rsidTr="00077A59">
        <w:trPr>
          <w:trHeight w:val="856"/>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Раздел 4.ОСОБЕННОСТИ РАЗВИТИЯ ЛИТЕРАТУРЫ И ДРУГИХ ВИДОВ  ИСКУССТВА В НАЧАЛЕ  ХХ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12</w:t>
            </w:r>
          </w:p>
        </w:tc>
      </w:tr>
      <w:tr w:rsidR="00BC1C41" w:rsidRPr="001E2C05" w:rsidTr="00077A59">
        <w:trPr>
          <w:trHeight w:val="153"/>
        </w:trPr>
        <w:tc>
          <w:tcPr>
            <w:tcW w:w="2840" w:type="dxa"/>
            <w:gridSpan w:val="2"/>
            <w:vMerge w:val="restart"/>
          </w:tcPr>
          <w:p w:rsidR="00BC1C41" w:rsidRPr="001E2C05" w:rsidRDefault="00BC1C41" w:rsidP="00FC5199">
            <w:pPr>
              <w:autoSpaceDE w:val="0"/>
              <w:autoSpaceDN w:val="0"/>
              <w:adjustRightInd w:val="0"/>
              <w:jc w:val="both"/>
              <w:rPr>
                <w:b/>
                <w:bCs/>
              </w:rPr>
            </w:pPr>
            <w:r w:rsidRPr="001E2C05">
              <w:rPr>
                <w:b/>
                <w:bCs/>
                <w:lang w:eastAsia="en-US"/>
              </w:rPr>
              <w:t>Тема 4 1.</w:t>
            </w:r>
            <w:r w:rsidRPr="001E2C05">
              <w:rPr>
                <w:b/>
                <w:bCs/>
              </w:rPr>
              <w:t xml:space="preserve"> Серебряный </w:t>
            </w:r>
            <w:r w:rsidRPr="001E2C05">
              <w:rPr>
                <w:b/>
                <w:bCs/>
              </w:rPr>
              <w:lastRenderedPageBreak/>
              <w:t xml:space="preserve">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FC5199">
            <w:pPr>
              <w:autoSpaceDE w:val="0"/>
              <w:autoSpaceDN w:val="0"/>
              <w:adjustRightInd w:val="0"/>
              <w:jc w:val="both"/>
              <w:rPr>
                <w:b/>
                <w:bCs/>
              </w:rPr>
            </w:pPr>
            <w:r w:rsidRPr="001E2C05">
              <w:rPr>
                <w:b/>
                <w:bCs/>
              </w:rPr>
              <w:lastRenderedPageBreak/>
              <w:t>Содержание учебного материала:</w:t>
            </w:r>
          </w:p>
          <w:p w:rsidR="00BC1C41" w:rsidRPr="001E2C05" w:rsidRDefault="00BC1C41" w:rsidP="00FC5199">
            <w:pPr>
              <w:autoSpaceDE w:val="0"/>
              <w:autoSpaceDN w:val="0"/>
              <w:adjustRightInd w:val="0"/>
              <w:jc w:val="both"/>
              <w:rPr>
                <w:bCs/>
              </w:rPr>
            </w:pPr>
            <w:r w:rsidRPr="001E2C05">
              <w:rPr>
                <w:bCs/>
              </w:rPr>
              <w:lastRenderedPageBreak/>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FC5199">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FC5199">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FC5199">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C1C41" w:rsidRPr="001E2C05" w:rsidTr="00C65B6C">
        <w:trPr>
          <w:trHeight w:val="2208"/>
        </w:trPr>
        <w:tc>
          <w:tcPr>
            <w:tcW w:w="2840"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E956CA">
        <w:trPr>
          <w:trHeight w:val="972"/>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4.2 Иван Алексеевич Бунин. </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FE1BF5" w:rsidRPr="001E2C05" w:rsidRDefault="00B64CB7" w:rsidP="00FC5199">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w:t>
            </w:r>
            <w:r w:rsidRPr="001E2C05">
              <w:rPr>
                <w:bCs/>
              </w:rPr>
              <w:lastRenderedPageBreak/>
              <w:t xml:space="preserve">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FC5199">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4.3. Александр  Иванович Куприн.</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FC5199">
            <w:pPr>
              <w:autoSpaceDE w:val="0"/>
              <w:autoSpaceDN w:val="0"/>
              <w:adjustRightInd w:val="0"/>
              <w:jc w:val="both"/>
              <w:rPr>
                <w:bCs/>
                <w:i/>
                <w:iCs/>
              </w:rPr>
            </w:pPr>
            <w:r w:rsidRPr="001E2C05">
              <w:rPr>
                <w:bCs/>
              </w:rPr>
              <w:t xml:space="preserve">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w:t>
            </w:r>
            <w:r w:rsidRPr="001E2C05">
              <w:rPr>
                <w:bCs/>
              </w:rPr>
              <w:lastRenderedPageBreak/>
              <w:t>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FC5199">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4.4 Серебряный век русской поэзии</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Обзор русской поэзии и поэзии народов России конца XIX — начала XX века.</w:t>
            </w:r>
          </w:p>
          <w:p w:rsidR="00B64CB7" w:rsidRPr="001E2C05" w:rsidRDefault="00B64CB7" w:rsidP="00FC5199">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B64CB7" w:rsidRPr="001E2C05" w:rsidRDefault="00B64CB7" w:rsidP="00C774B2">
            <w:pPr>
              <w:autoSpaceDE w:val="0"/>
              <w:autoSpaceDN w:val="0"/>
              <w:adjustRightInd w:val="0"/>
              <w:jc w:val="both"/>
              <w:rPr>
                <w:bCs/>
              </w:rPr>
            </w:pPr>
            <w:r w:rsidRPr="001E2C05">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1E2C05">
              <w:rPr>
                <w:bCs/>
              </w:rPr>
              <w:t xml:space="preserve"> </w:t>
            </w:r>
            <w:r w:rsidRPr="001E2C05">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1E2C05">
              <w:rPr>
                <w:bCs/>
              </w:rPr>
              <w:t>.</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w:t>
            </w:r>
            <w:r w:rsidRPr="001E2C05">
              <w:rPr>
                <w:lang w:eastAsia="en-US"/>
              </w:rPr>
              <w:lastRenderedPageBreak/>
              <w:t>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4.5 Символизм</w:t>
            </w:r>
          </w:p>
        </w:tc>
        <w:tc>
          <w:tcPr>
            <w:tcW w:w="10065" w:type="dxa"/>
            <w:gridSpan w:val="2"/>
          </w:tcPr>
          <w:p w:rsidR="00B64CB7" w:rsidRPr="001E2C05" w:rsidRDefault="00B64CB7" w:rsidP="00CF7965">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B64CB7" w:rsidRPr="001E2C05" w:rsidRDefault="00B64CB7" w:rsidP="00CF7965">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B64CB7" w:rsidRPr="001E2C05" w:rsidRDefault="00B64CB7" w:rsidP="00CF7965">
            <w:pPr>
              <w:spacing w:line="229" w:lineRule="auto"/>
              <w:rPr>
                <w:rFonts w:eastAsia="Arial"/>
              </w:rPr>
            </w:pPr>
            <w:r w:rsidRPr="001E2C05">
              <w:rPr>
                <w:rFonts w:eastAsia="Arial"/>
                <w:b/>
                <w:bCs/>
              </w:rPr>
              <w:t>Литература народов России</w:t>
            </w:r>
            <w:r w:rsidRPr="001E2C05">
              <w:rPr>
                <w:rFonts w:eastAsia="Arial"/>
              </w:rPr>
              <w:t>. Габдулла Тукай, стихотворения (по выбору преподавателя).</w:t>
            </w:r>
          </w:p>
          <w:p w:rsidR="00B64CB7" w:rsidRPr="001E2C05" w:rsidRDefault="00B64CB7" w:rsidP="00671007">
            <w:pPr>
              <w:spacing w:line="3" w:lineRule="exact"/>
              <w:rPr>
                <w:rFonts w:eastAsia="Arial"/>
              </w:rPr>
            </w:pPr>
          </w:p>
          <w:p w:rsidR="00B64CB7" w:rsidRPr="001E2C05" w:rsidRDefault="00B64CB7" w:rsidP="00CF7965">
            <w:pPr>
              <w:spacing w:line="230" w:lineRule="auto"/>
              <w:rPr>
                <w:rFonts w:eastAsia="Arial"/>
              </w:rPr>
            </w:pPr>
            <w:r w:rsidRPr="001E2C05">
              <w:rPr>
                <w:rFonts w:eastAsia="Arial"/>
                <w:b/>
                <w:bCs/>
              </w:rPr>
              <w:t>Зарубежная литература</w:t>
            </w:r>
            <w:r w:rsidRPr="001E2C05">
              <w:rPr>
                <w:rFonts w:eastAsia="Arial"/>
              </w:rPr>
              <w:t>. Ш.Бодлер,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B64CB7" w:rsidRPr="001E2C05" w:rsidRDefault="00B64CB7" w:rsidP="00CF7965">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B64CB7" w:rsidRPr="001E2C05" w:rsidRDefault="00B64CB7" w:rsidP="00CF7965">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B64CB7" w:rsidRPr="001E2C05" w:rsidRDefault="00B64CB7" w:rsidP="00671007">
            <w:pPr>
              <w:spacing w:line="1" w:lineRule="exact"/>
              <w:rPr>
                <w:rFonts w:eastAsia="Arial"/>
              </w:rPr>
            </w:pPr>
          </w:p>
          <w:p w:rsidR="00B64CB7" w:rsidRPr="001E2C05" w:rsidRDefault="00B64CB7" w:rsidP="00671007">
            <w:pPr>
              <w:spacing w:line="1" w:lineRule="exact"/>
            </w:pP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4.6 Акмеизм </w:t>
            </w:r>
          </w:p>
        </w:tc>
        <w:tc>
          <w:tcPr>
            <w:tcW w:w="10065" w:type="dxa"/>
            <w:gridSpan w:val="2"/>
          </w:tcPr>
          <w:p w:rsidR="00B64CB7" w:rsidRPr="001E2C05" w:rsidRDefault="00B64CB7" w:rsidP="00CF7965">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w:t>
            </w:r>
            <w:r w:rsidRPr="001E2C05">
              <w:rPr>
                <w:lang w:eastAsia="en-US"/>
              </w:rPr>
              <w:lastRenderedPageBreak/>
              <w:t xml:space="preserve">и выступлений на семинаре </w:t>
            </w:r>
            <w:r w:rsidR="0052326E" w:rsidRPr="001E2C05">
              <w:rPr>
                <w:lang w:eastAsia="en-US"/>
              </w:rPr>
              <w:t>(</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4.7 Футуризм</w:t>
            </w:r>
          </w:p>
        </w:tc>
        <w:tc>
          <w:tcPr>
            <w:tcW w:w="10065" w:type="dxa"/>
            <w:gridSpan w:val="2"/>
          </w:tcPr>
          <w:p w:rsidR="00B64CB7" w:rsidRPr="001E2C05" w:rsidRDefault="00B64CB7" w:rsidP="00CF7965">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B64CB7" w:rsidRPr="001E2C05" w:rsidRDefault="00B64CB7" w:rsidP="00671007">
            <w:pPr>
              <w:spacing w:line="4"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B64CB7" w:rsidRPr="001E2C05" w:rsidRDefault="00B64CB7" w:rsidP="00671007">
            <w:pPr>
              <w:spacing w:line="3" w:lineRule="exact"/>
            </w:pPr>
          </w:p>
          <w:p w:rsidR="00B64CB7" w:rsidRPr="001E2C05" w:rsidRDefault="00B64CB7" w:rsidP="006464C2">
            <w:pPr>
              <w:jc w:val="both"/>
            </w:pPr>
            <w:r w:rsidRPr="001E2C05">
              <w:rPr>
                <w:rFonts w:eastAsia="Arial"/>
                <w:b/>
                <w:bCs/>
              </w:rPr>
              <w:t xml:space="preserve">Для чтения и изучения. </w:t>
            </w:r>
            <w:r w:rsidRPr="001E2C05">
              <w:rPr>
                <w:rFonts w:eastAsia="Arial"/>
              </w:rPr>
              <w:t>Стихотворения: «Заклятие смехом», «Бобэоби пелись</w:t>
            </w:r>
            <w:r w:rsidRPr="001E2C05">
              <w:rPr>
                <w:rFonts w:eastAsia="Arial"/>
                <w:b/>
                <w:bCs/>
              </w:rPr>
              <w:t xml:space="preserve"> </w:t>
            </w:r>
            <w:r w:rsidRPr="001E2C05">
              <w:rPr>
                <w:rFonts w:eastAsia="Arial"/>
              </w:rPr>
              <w:t>губы…», «Еще раз, еще раз…» (возможен выбор трех других стихотворений).</w:t>
            </w:r>
          </w:p>
          <w:p w:rsidR="00B64CB7" w:rsidRPr="001E2C05" w:rsidRDefault="00B64CB7" w:rsidP="006464C2">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CF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Тема 4.8  Новокрестьянская поэзия.</w:t>
            </w:r>
          </w:p>
        </w:tc>
        <w:tc>
          <w:tcPr>
            <w:tcW w:w="10065" w:type="dxa"/>
            <w:gridSpan w:val="2"/>
          </w:tcPr>
          <w:p w:rsidR="00B64CB7" w:rsidRPr="001E2C05" w:rsidRDefault="00B64CB7" w:rsidP="00CF7965">
            <w:pPr>
              <w:spacing w:line="229" w:lineRule="auto"/>
              <w:jc w:val="both"/>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B64CB7" w:rsidRPr="001E2C05" w:rsidRDefault="00B64CB7" w:rsidP="00671007">
            <w:pPr>
              <w:spacing w:line="5"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«Осинушка»,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B64CB7" w:rsidRPr="001E2C05" w:rsidRDefault="00B64CB7" w:rsidP="00671007">
            <w:pPr>
              <w:spacing w:line="5" w:lineRule="exact"/>
            </w:pPr>
          </w:p>
          <w:p w:rsidR="00B64CB7" w:rsidRPr="001E2C05" w:rsidRDefault="00B64CB7" w:rsidP="00CF7965">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593DBA" w:rsidRPr="001E2C05">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68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4.9. Максим Горький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FC5199">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FC5199">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rPr>
            </w:pPr>
            <w:r w:rsidRPr="001E2C05">
              <w:rPr>
                <w:b/>
                <w:bCs/>
              </w:rPr>
              <w:t>2</w:t>
            </w:r>
          </w:p>
        </w:tc>
      </w:tr>
      <w:tr w:rsidR="00B64CB7" w:rsidRPr="001E2C05" w:rsidTr="00C774B2">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 xml:space="preserve">Тема 4.10. Александр Александрович Блок </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w:t>
            </w:r>
            <w:r w:rsidRPr="001E2C05">
              <w:rPr>
                <w:bCs/>
              </w:rPr>
              <w:lastRenderedPageBreak/>
              <w:t>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lastRenderedPageBreak/>
              <w:t>1</w:t>
            </w:r>
          </w:p>
        </w:tc>
      </w:tr>
      <w:tr w:rsidR="00B64CB7" w:rsidRPr="001E2C05" w:rsidTr="00C774B2">
        <w:trPr>
          <w:trHeight w:val="317"/>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5.</w:t>
            </w:r>
          </w:p>
        </w:tc>
        <w:tc>
          <w:tcPr>
            <w:tcW w:w="10065" w:type="dxa"/>
            <w:gridSpan w:val="2"/>
          </w:tcPr>
          <w:p w:rsidR="00B64CB7" w:rsidRPr="001E2C05" w:rsidRDefault="00B64CB7" w:rsidP="00FC5199">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C774B2">
        <w:trPr>
          <w:trHeight w:val="4692"/>
        </w:trPr>
        <w:tc>
          <w:tcPr>
            <w:tcW w:w="2840" w:type="dxa"/>
            <w:gridSpan w:val="2"/>
          </w:tcPr>
          <w:p w:rsidR="00B64CB7" w:rsidRPr="001E2C05" w:rsidRDefault="00B64CB7" w:rsidP="00C774B2">
            <w:pPr>
              <w:autoSpaceDE w:val="0"/>
              <w:autoSpaceDN w:val="0"/>
              <w:adjustRightInd w:val="0"/>
              <w:jc w:val="both"/>
              <w:rPr>
                <w:b/>
                <w:bCs/>
              </w:rPr>
            </w:pPr>
            <w:r w:rsidRPr="001E2C05">
              <w:rPr>
                <w:b/>
                <w:bCs/>
              </w:rPr>
              <w:lastRenderedPageBreak/>
              <w:t>Тема 5.1      Противоречивость развития культуры в 1920-е годы. Литературный процесс</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C774B2">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C774B2">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C774B2">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FC5199">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15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FC5199">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 xml:space="preserve">Традиции и новаторство в литературе. Новая система стихосложения. </w:t>
            </w:r>
            <w:r w:rsidRPr="001E2C05">
              <w:rPr>
                <w:bCs/>
              </w:rPr>
              <w:lastRenderedPageBreak/>
              <w:t>Тоническое стихосложение.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B64CB7" w:rsidRPr="001E2C05" w:rsidTr="000E5D7A">
        <w:trPr>
          <w:trHeight w:val="2684"/>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F76CFC" w:rsidRPr="001E2C05" w:rsidRDefault="00B64CB7" w:rsidP="00FC5199">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172BB8">
            <w:pPr>
              <w:autoSpaceDE w:val="0"/>
              <w:autoSpaceDN w:val="0"/>
              <w:adjustRightInd w:val="0"/>
              <w:jc w:val="both"/>
              <w:rPr>
                <w:bCs/>
              </w:rPr>
            </w:pPr>
            <w:r w:rsidRPr="00046051">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C774B2">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C774B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w:t>
            </w:r>
            <w:r w:rsidRPr="001E2C05">
              <w:rPr>
                <w:lang w:eastAsia="en-US"/>
              </w:rPr>
              <w:lastRenderedPageBreak/>
              <w:t>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autoSpaceDE w:val="0"/>
              <w:autoSpaceDN w:val="0"/>
              <w:adjustRightInd w:val="0"/>
              <w:rPr>
                <w:b/>
                <w:bCs/>
              </w:rPr>
            </w:pPr>
            <w:r w:rsidRPr="001E2C05">
              <w:rPr>
                <w:b/>
                <w:bCs/>
              </w:rPr>
              <w:lastRenderedPageBreak/>
              <w:t>3</w:t>
            </w:r>
          </w:p>
          <w:p w:rsidR="00B64CB7" w:rsidRPr="001E2C05" w:rsidRDefault="00B64CB7" w:rsidP="00FC5199">
            <w:pPr>
              <w:autoSpaceDE w:val="0"/>
              <w:autoSpaceDN w:val="0"/>
              <w:adjustRightInd w:val="0"/>
              <w:jc w:val="both"/>
              <w:rPr>
                <w:b/>
                <w:bCs/>
                <w:lang w:eastAsia="en-US"/>
              </w:rPr>
            </w:pP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5.4. Александр Александрович Фадеев</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172BB8">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172BB8">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6464C2">
        <w:trPr>
          <w:trHeight w:val="39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C774B2">
            <w:pPr>
              <w:autoSpaceDE w:val="0"/>
              <w:autoSpaceDN w:val="0"/>
              <w:adjustRightInd w:val="0"/>
              <w:jc w:val="both"/>
              <w:rPr>
                <w:b/>
              </w:rPr>
            </w:pPr>
            <w:r w:rsidRPr="001E2C05">
              <w:rPr>
                <w:b/>
                <w:bCs/>
              </w:rPr>
              <w:t xml:space="preserve">Раздел 6. </w:t>
            </w:r>
            <w:r w:rsidRPr="001E2C05">
              <w:rPr>
                <w:b/>
                <w:lang w:eastAsia="en-US"/>
              </w:rPr>
              <w:t>Особенности развития литературы 1930-начала 1940-х годов</w:t>
            </w:r>
          </w:p>
        </w:tc>
        <w:tc>
          <w:tcPr>
            <w:tcW w:w="1276"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C774B2">
        <w:trPr>
          <w:trHeight w:val="158"/>
        </w:trPr>
        <w:tc>
          <w:tcPr>
            <w:tcW w:w="2830"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w:t>
            </w:r>
            <w:r w:rsidRPr="001E2C05">
              <w:rPr>
                <w:bCs/>
              </w:rPr>
              <w:lastRenderedPageBreak/>
              <w:t>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C774B2">
        <w:trPr>
          <w:trHeight w:val="7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6.2. Марина Ивановна Цветаева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FC5199">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FC5199">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5F5B55">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6.3. Осип Эмильевич Мандельштам</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FC5199">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FC5199">
            <w:pPr>
              <w:autoSpaceDE w:val="0"/>
              <w:autoSpaceDN w:val="0"/>
              <w:adjustRightInd w:val="0"/>
              <w:jc w:val="both"/>
              <w:rPr>
                <w:b/>
                <w:bCs/>
              </w:rPr>
            </w:pPr>
            <w:r w:rsidRPr="001E2C05">
              <w:rPr>
                <w:bCs/>
              </w:rPr>
              <w:t>«За гремучую доблесть грядущих веков…».</w:t>
            </w:r>
          </w:p>
          <w:p w:rsidR="00B64CB7" w:rsidRPr="001E2C05" w:rsidRDefault="00B64CB7" w:rsidP="005F5B55">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56427D">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56427D">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56427D">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56427D">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EC76EC">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EC76EC">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w:t>
            </w:r>
            <w:r w:rsidRPr="001E2C05">
              <w:rPr>
                <w:lang w:eastAsia="en-US"/>
              </w:rPr>
              <w:lastRenderedPageBreak/>
              <w:t>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6.5  Исаак Эммануилович  Бабель</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C15B5B" w:rsidP="00FC5199">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FC5199">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FC5199">
            <w:pPr>
              <w:autoSpaceDE w:val="0"/>
              <w:autoSpaceDN w:val="0"/>
              <w:adjustRightInd w:val="0"/>
              <w:jc w:val="both"/>
              <w:rPr>
                <w:bCs/>
              </w:rPr>
            </w:pPr>
            <w:r w:rsidRPr="001E2C05">
              <w:rPr>
                <w:b/>
                <w:bCs/>
              </w:rPr>
              <w:lastRenderedPageBreak/>
              <w:t xml:space="preserve">Теория литературы. </w:t>
            </w:r>
            <w:r w:rsidRPr="001E2C05">
              <w:rPr>
                <w:bCs/>
              </w:rPr>
              <w:t>Разнообразие типов романа в советской литературе.</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6.7. Алексей Николаевич Толстой</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5F5B55">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5F5B55">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FC5199">
            <w:pPr>
              <w:autoSpaceDE w:val="0"/>
              <w:autoSpaceDN w:val="0"/>
              <w:adjustRightInd w:val="0"/>
              <w:jc w:val="both"/>
              <w:rPr>
                <w:bCs/>
              </w:rPr>
            </w:pPr>
            <w:r w:rsidRPr="001E2C05">
              <w:rPr>
                <w:bCs/>
              </w:rPr>
              <w:t xml:space="preserve">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w:t>
            </w:r>
            <w:r w:rsidRPr="001E2C05">
              <w:rPr>
                <w:bCs/>
              </w:rPr>
              <w:lastRenderedPageBreak/>
              <w:t>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FC5199">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6</w:t>
            </w:r>
          </w:p>
        </w:tc>
      </w:tr>
      <w:tr w:rsidR="00B64CB7" w:rsidRPr="001E2C05" w:rsidTr="005F5B55">
        <w:trPr>
          <w:trHeight w:val="556"/>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6</w:t>
            </w:r>
          </w:p>
        </w:tc>
      </w:tr>
      <w:tr w:rsidR="00B64CB7" w:rsidRPr="001E2C05" w:rsidTr="005F5B55">
        <w:trPr>
          <w:trHeight w:val="1706"/>
        </w:trPr>
        <w:tc>
          <w:tcPr>
            <w:tcW w:w="2830" w:type="dxa"/>
          </w:tcPr>
          <w:p w:rsidR="00B64CB7" w:rsidRPr="001E2C05" w:rsidRDefault="00B64CB7" w:rsidP="00FC5199">
            <w:pPr>
              <w:autoSpaceDE w:val="0"/>
              <w:autoSpaceDN w:val="0"/>
              <w:adjustRightInd w:val="0"/>
              <w:rPr>
                <w:b/>
              </w:rPr>
            </w:pPr>
            <w:r w:rsidRPr="001E2C05">
              <w:rPr>
                <w:b/>
                <w:bCs/>
              </w:rPr>
              <w:t xml:space="preserve">Тема 7.1. </w:t>
            </w:r>
            <w:r w:rsidRPr="001E2C05">
              <w:rPr>
                <w:b/>
              </w:rPr>
              <w:t>Особенности развития литературы периода Великой</w:t>
            </w:r>
          </w:p>
          <w:p w:rsidR="00B64CB7" w:rsidRPr="001E2C05" w:rsidRDefault="00B64CB7" w:rsidP="00FC5199">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w:t>
            </w:r>
            <w:r w:rsidRPr="001E2C05">
              <w:lastRenderedPageBreak/>
              <w:t>произведениях Э. Казакевича, В. Некрасова, А. Бека, В. Ажаева и др.</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lastRenderedPageBreak/>
              <w:t>1</w:t>
            </w:r>
          </w:p>
        </w:tc>
      </w:tr>
      <w:tr w:rsidR="00B64CB7" w:rsidRPr="001E2C05" w:rsidTr="005F5B55">
        <w:trPr>
          <w:trHeight w:val="158"/>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7.1.Анна Андреевна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5F5B55">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FC5199">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B64CB7" w:rsidRPr="001E2C05" w:rsidRDefault="00B64CB7" w:rsidP="00BC1C41">
            <w:pPr>
              <w:autoSpaceDE w:val="0"/>
              <w:autoSpaceDN w:val="0"/>
              <w:adjustRightInd w:val="0"/>
              <w:jc w:val="both"/>
              <w:rPr>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w:t>
            </w:r>
            <w:r w:rsidRPr="001E2C05">
              <w:rPr>
                <w:lang w:eastAsia="en-US"/>
              </w:rPr>
              <w:lastRenderedPageBreak/>
              <w:t>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D100FB" w:rsidRPr="001E2C05" w:rsidRDefault="00D100FB" w:rsidP="00BC1C41">
            <w:pPr>
              <w:autoSpaceDE w:val="0"/>
              <w:autoSpaceDN w:val="0"/>
              <w:adjustRightInd w:val="0"/>
              <w:jc w:val="both"/>
              <w:rPr>
                <w:lang w:eastAsia="en-US"/>
              </w:rPr>
            </w:pPr>
          </w:p>
          <w:p w:rsidR="00D100FB" w:rsidRPr="001E2C05" w:rsidRDefault="00A17FBC" w:rsidP="00BC1C41">
            <w:pPr>
              <w:autoSpaceDE w:val="0"/>
              <w:autoSpaceDN w:val="0"/>
              <w:adjustRightInd w:val="0"/>
              <w:jc w:val="both"/>
              <w:rPr>
                <w:b/>
                <w:bCs/>
                <w:lang w:eastAsia="en-US"/>
              </w:rPr>
            </w:pPr>
            <w:r>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59264" o:connectortype="straight"/>
              </w:pict>
            </w:r>
            <w:r>
              <w:rPr>
                <w:b/>
                <w:bCs/>
                <w:noProof/>
              </w:rPr>
              <w:pict>
                <v:shape id="_x0000_s1026" type="#_x0000_t32" style="position:absolute;left:0;text-align:left;margin-left:561.2pt;margin-top:12.85pt;width:1.4pt;height:46.85pt;z-index:251658240" o:connectortype="straight"/>
              </w:pict>
            </w:r>
          </w:p>
        </w:tc>
        <w:tc>
          <w:tcPr>
            <w:tcW w:w="1276" w:type="dxa"/>
          </w:tcPr>
          <w:p w:rsidR="00B64CB7" w:rsidRPr="001E2C05" w:rsidRDefault="00B64CB7" w:rsidP="00FC5199">
            <w:pPr>
              <w:autoSpaceDE w:val="0"/>
              <w:autoSpaceDN w:val="0"/>
              <w:adjustRightInd w:val="0"/>
              <w:jc w:val="both"/>
              <w:rPr>
                <w:b/>
                <w:bCs/>
                <w:lang w:eastAsia="en-US"/>
              </w:rPr>
            </w:pPr>
            <w:r w:rsidRPr="001E2C05">
              <w:rPr>
                <w:b/>
                <w:bCs/>
                <w:iCs/>
              </w:rPr>
              <w:lastRenderedPageBreak/>
              <w:t xml:space="preserve">2 </w:t>
            </w:r>
          </w:p>
        </w:tc>
      </w:tr>
      <w:tr w:rsidR="00B64CB7" w:rsidRPr="001E2C05" w:rsidTr="00077A59">
        <w:trPr>
          <w:gridAfter w:val="4"/>
          <w:wAfter w:w="11351" w:type="dxa"/>
          <w:trHeight w:val="345"/>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5F5B55">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97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5F5B55">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FC5199">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FC5199">
            <w:pPr>
              <w:autoSpaceDE w:val="0"/>
              <w:autoSpaceDN w:val="0"/>
              <w:adjustRightInd w:val="0"/>
              <w:jc w:val="both"/>
              <w:rPr>
                <w:bCs/>
              </w:rPr>
            </w:pPr>
            <w:r w:rsidRPr="001E2C05">
              <w:rPr>
                <w:bCs/>
              </w:rPr>
              <w:t xml:space="preserve">«Зимняя ночь».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FC5199">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9F2488">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F91AAC">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8.</w:t>
            </w:r>
          </w:p>
        </w:tc>
        <w:tc>
          <w:tcPr>
            <w:tcW w:w="10075" w:type="dxa"/>
            <w:gridSpan w:val="3"/>
          </w:tcPr>
          <w:p w:rsidR="00B64CB7" w:rsidRPr="001E2C05" w:rsidRDefault="00B64CB7" w:rsidP="00FC5199">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B64CB7" w:rsidRPr="001E2C05" w:rsidTr="00F91AAC">
        <w:trPr>
          <w:trHeight w:val="1397"/>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vMerge w:val="restart"/>
          </w:tcPr>
          <w:p w:rsidR="00B64CB7" w:rsidRPr="001E2C05" w:rsidRDefault="00B64CB7" w:rsidP="00FC5199">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FC5199">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С. О.Смирнов. Очерки.</w:t>
            </w:r>
          </w:p>
          <w:p w:rsidR="00B64CB7" w:rsidRPr="001E2C05" w:rsidRDefault="00B64CB7" w:rsidP="00FC5199">
            <w:pPr>
              <w:autoSpaceDE w:val="0"/>
              <w:autoSpaceDN w:val="0"/>
              <w:adjustRightInd w:val="0"/>
              <w:jc w:val="both"/>
              <w:rPr>
                <w:bCs/>
              </w:rPr>
            </w:pPr>
            <w:r w:rsidRPr="001E2C05">
              <w:rPr>
                <w:bCs/>
              </w:rPr>
              <w:t>В. Овечкин. Очерки.</w:t>
            </w:r>
          </w:p>
          <w:p w:rsidR="00B64CB7" w:rsidRPr="001E2C05" w:rsidRDefault="00B64CB7" w:rsidP="00FC5199">
            <w:pPr>
              <w:autoSpaceDE w:val="0"/>
              <w:autoSpaceDN w:val="0"/>
              <w:adjustRightInd w:val="0"/>
              <w:jc w:val="both"/>
              <w:rPr>
                <w:bCs/>
              </w:rPr>
            </w:pPr>
            <w:r w:rsidRPr="001E2C05">
              <w:rPr>
                <w:bCs/>
              </w:rPr>
              <w:t>И. Эренбург. «Оттепель».</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64CB7" w:rsidRPr="001E2C05" w:rsidRDefault="00B64CB7" w:rsidP="00FC5199">
            <w:pPr>
              <w:autoSpaceDE w:val="0"/>
              <w:autoSpaceDN w:val="0"/>
              <w:adjustRightInd w:val="0"/>
              <w:jc w:val="both"/>
              <w:rPr>
                <w:bCs/>
              </w:rPr>
            </w:pPr>
            <w:r w:rsidRPr="001E2C05">
              <w:rPr>
                <w:bCs/>
              </w:rPr>
              <w:t>П. Нилин. «Жестокость».</w:t>
            </w:r>
          </w:p>
          <w:p w:rsidR="00B64CB7" w:rsidRPr="001E2C05" w:rsidRDefault="00B64CB7" w:rsidP="00FC5199">
            <w:pPr>
              <w:autoSpaceDE w:val="0"/>
              <w:autoSpaceDN w:val="0"/>
              <w:adjustRightInd w:val="0"/>
              <w:jc w:val="both"/>
              <w:rPr>
                <w:bCs/>
              </w:rPr>
            </w:pPr>
            <w:r w:rsidRPr="001E2C05">
              <w:rPr>
                <w:bCs/>
              </w:rPr>
              <w:t>В. Гроссман. «Жизнь и судьба».</w:t>
            </w:r>
          </w:p>
          <w:p w:rsidR="00B64CB7" w:rsidRPr="001E2C05" w:rsidRDefault="00B64CB7" w:rsidP="00FC5199">
            <w:pPr>
              <w:autoSpaceDE w:val="0"/>
              <w:autoSpaceDN w:val="0"/>
              <w:adjustRightInd w:val="0"/>
              <w:jc w:val="both"/>
              <w:rPr>
                <w:bCs/>
              </w:rPr>
            </w:pPr>
            <w:r w:rsidRPr="001E2C05">
              <w:rPr>
                <w:bCs/>
              </w:rPr>
              <w:t>В. Дудинцев. «Не хлебом единым».</w:t>
            </w:r>
          </w:p>
          <w:p w:rsidR="00B64CB7" w:rsidRPr="001E2C05" w:rsidRDefault="00B64CB7" w:rsidP="00FC5199">
            <w:pPr>
              <w:autoSpaceDE w:val="0"/>
              <w:autoSpaceDN w:val="0"/>
              <w:adjustRightInd w:val="0"/>
              <w:jc w:val="both"/>
              <w:rPr>
                <w:bCs/>
              </w:rPr>
            </w:pPr>
            <w:r w:rsidRPr="001E2C05">
              <w:rPr>
                <w:bCs/>
              </w:rPr>
              <w:t>Ю. Домбровский. «Факультет ненужных вещей».</w:t>
            </w:r>
          </w:p>
          <w:p w:rsidR="00B64CB7" w:rsidRPr="001E2C05" w:rsidRDefault="00B64CB7" w:rsidP="00FC5199">
            <w:pPr>
              <w:autoSpaceDE w:val="0"/>
              <w:autoSpaceDN w:val="0"/>
              <w:adjustRightInd w:val="0"/>
              <w:jc w:val="both"/>
              <w:rPr>
                <w:bCs/>
              </w:rPr>
            </w:pPr>
            <w:r w:rsidRPr="001E2C05">
              <w:rPr>
                <w:bCs/>
              </w:rPr>
              <w:t>Литература народов России.</w:t>
            </w:r>
          </w:p>
          <w:p w:rsidR="00B64CB7" w:rsidRPr="001E2C05" w:rsidRDefault="00B64CB7" w:rsidP="00FC5199">
            <w:pPr>
              <w:autoSpaceDE w:val="0"/>
              <w:autoSpaceDN w:val="0"/>
              <w:adjustRightInd w:val="0"/>
              <w:jc w:val="both"/>
              <w:rPr>
                <w:bCs/>
              </w:rPr>
            </w:pPr>
            <w:r w:rsidRPr="001E2C05">
              <w:rPr>
                <w:bCs/>
              </w:rPr>
              <w:t>М. Карим. «Помилование».</w:t>
            </w:r>
          </w:p>
          <w:p w:rsidR="00B64CB7" w:rsidRPr="001E2C05" w:rsidRDefault="00B64CB7" w:rsidP="00FC5199">
            <w:pPr>
              <w:autoSpaceDE w:val="0"/>
              <w:autoSpaceDN w:val="0"/>
              <w:adjustRightInd w:val="0"/>
              <w:jc w:val="both"/>
              <w:rPr>
                <w:bCs/>
              </w:rPr>
            </w:pPr>
            <w:r w:rsidRPr="001E2C05">
              <w:rPr>
                <w:bCs/>
              </w:rPr>
              <w:t>Г. Айги. Произведения по выбору преподавателя.</w:t>
            </w:r>
          </w:p>
          <w:p w:rsidR="00B64CB7" w:rsidRPr="001E2C05" w:rsidRDefault="00B64CB7" w:rsidP="00FC5199">
            <w:pPr>
              <w:autoSpaceDE w:val="0"/>
              <w:autoSpaceDN w:val="0"/>
              <w:adjustRightInd w:val="0"/>
              <w:jc w:val="both"/>
              <w:rPr>
                <w:b/>
                <w:bCs/>
              </w:rPr>
            </w:pPr>
            <w:r w:rsidRPr="001E2C05">
              <w:rPr>
                <w:b/>
                <w:bCs/>
              </w:rPr>
              <w:t>Зарубежная литература.</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BC1C41"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w:t>
            </w:r>
            <w:r w:rsidRPr="001E2C05">
              <w:rPr>
                <w:bCs/>
              </w:rPr>
              <w:lastRenderedPageBreak/>
              <w:t>кинематографии.</w:t>
            </w:r>
          </w:p>
          <w:p w:rsidR="00B64CB7" w:rsidRPr="001E2C05" w:rsidRDefault="00B64CB7" w:rsidP="00FC5199">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B64CB7" w:rsidRPr="001E2C05" w:rsidTr="00F91AAC">
        <w:trPr>
          <w:trHeight w:val="158"/>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vMerge/>
          </w:tcPr>
          <w:p w:rsidR="00B64CB7" w:rsidRPr="001E2C05" w:rsidRDefault="00B64CB7" w:rsidP="00FC5199">
            <w:pPr>
              <w:ind w:right="21"/>
              <w:jc w:val="both"/>
              <w:rPr>
                <w:b/>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8.2. Творчество писателей-прозаиков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64CB7" w:rsidRPr="001E2C05" w:rsidRDefault="00B64CB7" w:rsidP="00FC5199">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В. Шаламов. «Сентенция», «Надгробное слово», «Крест».</w:t>
            </w:r>
          </w:p>
          <w:p w:rsidR="00B64CB7" w:rsidRPr="001E2C05" w:rsidRDefault="00B64CB7" w:rsidP="00FC5199">
            <w:pPr>
              <w:autoSpaceDE w:val="0"/>
              <w:autoSpaceDN w:val="0"/>
              <w:adjustRightInd w:val="0"/>
              <w:jc w:val="both"/>
              <w:rPr>
                <w:bCs/>
              </w:rPr>
            </w:pPr>
            <w:r w:rsidRPr="001E2C05">
              <w:rPr>
                <w:bCs/>
              </w:rPr>
              <w:t>В. В. Быков. «Сотников».</w:t>
            </w:r>
          </w:p>
          <w:p w:rsidR="00B64CB7" w:rsidRPr="001E2C05" w:rsidRDefault="00B64CB7" w:rsidP="00FC5199">
            <w:pPr>
              <w:autoSpaceDE w:val="0"/>
              <w:autoSpaceDN w:val="0"/>
              <w:adjustRightInd w:val="0"/>
              <w:jc w:val="both"/>
              <w:rPr>
                <w:bCs/>
              </w:rPr>
            </w:pPr>
            <w:r w:rsidRPr="001E2C05">
              <w:rPr>
                <w:bCs/>
              </w:rPr>
              <w:t>В. Распутин. «Прощание с Матерой».</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К. Г. Паустовский. «Корабельная роща».</w:t>
            </w:r>
          </w:p>
          <w:p w:rsidR="00B64CB7" w:rsidRPr="001E2C05" w:rsidRDefault="00B64CB7" w:rsidP="00FC5199">
            <w:pPr>
              <w:autoSpaceDE w:val="0"/>
              <w:autoSpaceDN w:val="0"/>
              <w:adjustRightInd w:val="0"/>
              <w:jc w:val="both"/>
              <w:rPr>
                <w:bCs/>
              </w:rPr>
            </w:pPr>
            <w:r w:rsidRPr="001E2C05">
              <w:rPr>
                <w:bCs/>
              </w:rPr>
              <w:t>В. Солоухин. «Владимирские проселки».</w:t>
            </w:r>
          </w:p>
          <w:p w:rsidR="00B64CB7" w:rsidRPr="001E2C05" w:rsidRDefault="00B64CB7" w:rsidP="00FC5199">
            <w:pPr>
              <w:autoSpaceDE w:val="0"/>
              <w:autoSpaceDN w:val="0"/>
              <w:adjustRightInd w:val="0"/>
              <w:jc w:val="both"/>
              <w:rPr>
                <w:bCs/>
              </w:rPr>
            </w:pPr>
            <w:r w:rsidRPr="001E2C05">
              <w:rPr>
                <w:bCs/>
              </w:rPr>
              <w:t>О. Берггольц. «Дневные звезды».</w:t>
            </w:r>
          </w:p>
          <w:p w:rsidR="00B64CB7" w:rsidRPr="001E2C05" w:rsidRDefault="00B64CB7" w:rsidP="00FC5199">
            <w:pPr>
              <w:autoSpaceDE w:val="0"/>
              <w:autoSpaceDN w:val="0"/>
              <w:adjustRightInd w:val="0"/>
              <w:jc w:val="both"/>
              <w:rPr>
                <w:bCs/>
              </w:rPr>
            </w:pPr>
            <w:r w:rsidRPr="001E2C05">
              <w:rPr>
                <w:bCs/>
              </w:rPr>
              <w:t>А. Гладилин. «Хроника времен Виктора Подгурского».</w:t>
            </w:r>
          </w:p>
          <w:p w:rsidR="00B64CB7" w:rsidRPr="001E2C05" w:rsidRDefault="00B64CB7" w:rsidP="00FC5199">
            <w:pPr>
              <w:autoSpaceDE w:val="0"/>
              <w:autoSpaceDN w:val="0"/>
              <w:adjustRightInd w:val="0"/>
              <w:jc w:val="both"/>
              <w:rPr>
                <w:bCs/>
              </w:rPr>
            </w:pPr>
            <w:r w:rsidRPr="001E2C05">
              <w:rPr>
                <w:bCs/>
              </w:rPr>
              <w:t>В. Аксенов. «Коллеги», «Звездный билет».</w:t>
            </w:r>
          </w:p>
          <w:p w:rsidR="00B64CB7" w:rsidRPr="001E2C05" w:rsidRDefault="00B64CB7" w:rsidP="00FC5199">
            <w:pPr>
              <w:autoSpaceDE w:val="0"/>
              <w:autoSpaceDN w:val="0"/>
              <w:adjustRightInd w:val="0"/>
              <w:jc w:val="both"/>
              <w:rPr>
                <w:bCs/>
              </w:rPr>
            </w:pPr>
            <w:r w:rsidRPr="001E2C05">
              <w:rPr>
                <w:bCs/>
              </w:rPr>
              <w:t>А. Кузнецов «У себя дома».</w:t>
            </w:r>
          </w:p>
          <w:p w:rsidR="00B64CB7" w:rsidRPr="001E2C05" w:rsidRDefault="00B64CB7" w:rsidP="00FC5199">
            <w:pPr>
              <w:autoSpaceDE w:val="0"/>
              <w:autoSpaceDN w:val="0"/>
              <w:adjustRightInd w:val="0"/>
              <w:jc w:val="both"/>
              <w:rPr>
                <w:bCs/>
              </w:rPr>
            </w:pPr>
            <w:r w:rsidRPr="001E2C05">
              <w:rPr>
                <w:bCs/>
              </w:rPr>
              <w:t>Ю. Казаков. «Манька», «Поморка».</w:t>
            </w:r>
          </w:p>
          <w:p w:rsidR="00B64CB7" w:rsidRPr="001E2C05" w:rsidRDefault="00B64CB7" w:rsidP="00FC5199">
            <w:pPr>
              <w:autoSpaceDE w:val="0"/>
              <w:autoSpaceDN w:val="0"/>
              <w:adjustRightInd w:val="0"/>
              <w:jc w:val="both"/>
              <w:rPr>
                <w:bCs/>
              </w:rPr>
            </w:pPr>
            <w:r w:rsidRPr="001E2C05">
              <w:rPr>
                <w:bCs/>
              </w:rPr>
              <w:lastRenderedPageBreak/>
              <w:t>Д. Дудинцев. «Не хлебом единым», «Белые одежды».</w:t>
            </w:r>
          </w:p>
          <w:p w:rsidR="00B64CB7" w:rsidRPr="001E2C05" w:rsidRDefault="00B64CB7" w:rsidP="00FC5199">
            <w:pPr>
              <w:autoSpaceDE w:val="0"/>
              <w:autoSpaceDN w:val="0"/>
              <w:adjustRightInd w:val="0"/>
              <w:jc w:val="both"/>
              <w:rPr>
                <w:bCs/>
              </w:rPr>
            </w:pPr>
            <w:r w:rsidRPr="001E2C05">
              <w:rPr>
                <w:bCs/>
              </w:rPr>
              <w:t>Д. Гранин. «Иду на грозу». «Картина».</w:t>
            </w:r>
          </w:p>
          <w:p w:rsidR="00B64CB7" w:rsidRPr="001E2C05" w:rsidRDefault="00B64CB7" w:rsidP="00FC5199">
            <w:pPr>
              <w:autoSpaceDE w:val="0"/>
              <w:autoSpaceDN w:val="0"/>
              <w:adjustRightInd w:val="0"/>
              <w:jc w:val="both"/>
              <w:rPr>
                <w:bCs/>
              </w:rPr>
            </w:pPr>
            <w:r w:rsidRPr="001E2C05">
              <w:rPr>
                <w:bCs/>
              </w:rPr>
              <w:t>Ф. А. Абрамов. «Пелагея», «Алька», «Деревянные кони».</w:t>
            </w:r>
          </w:p>
          <w:p w:rsidR="00B64CB7" w:rsidRPr="001E2C05" w:rsidRDefault="00B64CB7" w:rsidP="00FC5199">
            <w:pPr>
              <w:autoSpaceDE w:val="0"/>
              <w:autoSpaceDN w:val="0"/>
              <w:adjustRightInd w:val="0"/>
              <w:jc w:val="both"/>
              <w:rPr>
                <w:bCs/>
              </w:rPr>
            </w:pPr>
            <w:r w:rsidRPr="001E2C05">
              <w:rPr>
                <w:bCs/>
              </w:rPr>
              <w:t>В. Белов. «Плотницкие рассказы».</w:t>
            </w:r>
          </w:p>
          <w:p w:rsidR="00B64CB7" w:rsidRPr="001E2C05" w:rsidRDefault="00B64CB7" w:rsidP="00FC5199">
            <w:pPr>
              <w:autoSpaceDE w:val="0"/>
              <w:autoSpaceDN w:val="0"/>
              <w:adjustRightInd w:val="0"/>
              <w:jc w:val="both"/>
              <w:rPr>
                <w:bCs/>
              </w:rPr>
            </w:pPr>
            <w:r w:rsidRPr="001E2C05">
              <w:rPr>
                <w:bCs/>
              </w:rPr>
              <w:t>Ю. Домбровский. «Хранитель древностей», «Факультет ненужных вещей».</w:t>
            </w:r>
          </w:p>
          <w:p w:rsidR="00B64CB7" w:rsidRPr="001E2C05" w:rsidRDefault="00B64CB7" w:rsidP="00FC5199">
            <w:pPr>
              <w:autoSpaceDE w:val="0"/>
              <w:autoSpaceDN w:val="0"/>
              <w:adjustRightInd w:val="0"/>
              <w:jc w:val="both"/>
              <w:rPr>
                <w:bCs/>
              </w:rPr>
            </w:pPr>
            <w:r w:rsidRPr="001E2C05">
              <w:rPr>
                <w:bCs/>
              </w:rPr>
              <w:t>Е. Гинзбург. «Крутой маршрут».</w:t>
            </w:r>
          </w:p>
          <w:p w:rsidR="00B64CB7" w:rsidRPr="001E2C05" w:rsidRDefault="00B64CB7" w:rsidP="00FC5199">
            <w:pPr>
              <w:autoSpaceDE w:val="0"/>
              <w:autoSpaceDN w:val="0"/>
              <w:adjustRightInd w:val="0"/>
              <w:jc w:val="both"/>
              <w:rPr>
                <w:bCs/>
              </w:rPr>
            </w:pPr>
            <w:r w:rsidRPr="001E2C05">
              <w:rPr>
                <w:bCs/>
              </w:rPr>
              <w:t>Г. Владимов. «Верный Руслан».</w:t>
            </w:r>
          </w:p>
          <w:p w:rsidR="00B64CB7" w:rsidRPr="001E2C05" w:rsidRDefault="00B64CB7" w:rsidP="00FC5199">
            <w:pPr>
              <w:autoSpaceDE w:val="0"/>
              <w:autoSpaceDN w:val="0"/>
              <w:adjustRightInd w:val="0"/>
              <w:jc w:val="both"/>
              <w:rPr>
                <w:bCs/>
              </w:rPr>
            </w:pPr>
            <w:r w:rsidRPr="001E2C05">
              <w:rPr>
                <w:bCs/>
              </w:rPr>
              <w:t>Ю. Бондарев. «Горячий снег».</w:t>
            </w:r>
          </w:p>
          <w:p w:rsidR="00B64CB7" w:rsidRPr="001E2C05" w:rsidRDefault="00B64CB7" w:rsidP="00FC5199">
            <w:pPr>
              <w:autoSpaceDE w:val="0"/>
              <w:autoSpaceDN w:val="0"/>
              <w:adjustRightInd w:val="0"/>
              <w:jc w:val="both"/>
              <w:rPr>
                <w:bCs/>
              </w:rPr>
            </w:pPr>
            <w:r w:rsidRPr="001E2C05">
              <w:rPr>
                <w:bCs/>
              </w:rPr>
              <w:t>В. Богомолов. «Момент истины».</w:t>
            </w:r>
          </w:p>
          <w:p w:rsidR="00B64CB7" w:rsidRPr="001E2C05" w:rsidRDefault="00B64CB7" w:rsidP="00FC5199">
            <w:pPr>
              <w:autoSpaceDE w:val="0"/>
              <w:autoSpaceDN w:val="0"/>
              <w:adjustRightInd w:val="0"/>
              <w:jc w:val="both"/>
              <w:rPr>
                <w:bCs/>
              </w:rPr>
            </w:pPr>
            <w:r w:rsidRPr="001E2C05">
              <w:rPr>
                <w:bCs/>
              </w:rPr>
              <w:t>В. Кондратьев. «Сашка».</w:t>
            </w:r>
          </w:p>
          <w:p w:rsidR="00B64CB7" w:rsidRPr="001E2C05" w:rsidRDefault="00B64CB7" w:rsidP="00FC5199">
            <w:pPr>
              <w:autoSpaceDE w:val="0"/>
              <w:autoSpaceDN w:val="0"/>
              <w:adjustRightInd w:val="0"/>
              <w:jc w:val="both"/>
              <w:rPr>
                <w:bCs/>
              </w:rPr>
            </w:pPr>
            <w:r w:rsidRPr="001E2C05">
              <w:rPr>
                <w:bCs/>
              </w:rPr>
              <w:t>К. Воробьев. «Крик», «Убиты под Москвой».</w:t>
            </w:r>
          </w:p>
          <w:p w:rsidR="00B64CB7" w:rsidRPr="001E2C05" w:rsidRDefault="00B64CB7" w:rsidP="00FC5199">
            <w:pPr>
              <w:autoSpaceDE w:val="0"/>
              <w:autoSpaceDN w:val="0"/>
              <w:adjustRightInd w:val="0"/>
              <w:jc w:val="both"/>
              <w:rPr>
                <w:bCs/>
              </w:rPr>
            </w:pPr>
            <w:r w:rsidRPr="001E2C05">
              <w:rPr>
                <w:bCs/>
              </w:rPr>
              <w:t>А. и Б. Стругацкие. «Повесть о дружбе и недружбе».</w:t>
            </w:r>
          </w:p>
          <w:p w:rsidR="00B64CB7" w:rsidRPr="001E2C05" w:rsidRDefault="00B64CB7" w:rsidP="00FC5199">
            <w:pPr>
              <w:autoSpaceDE w:val="0"/>
              <w:autoSpaceDN w:val="0"/>
              <w:adjustRightInd w:val="0"/>
              <w:jc w:val="both"/>
              <w:rPr>
                <w:bCs/>
              </w:rPr>
            </w:pPr>
            <w:r w:rsidRPr="001E2C05">
              <w:rPr>
                <w:bCs/>
              </w:rPr>
              <w:t>В. Шукшин. «Я пришел дать вам волю».</w:t>
            </w:r>
          </w:p>
          <w:p w:rsidR="00B64CB7" w:rsidRPr="001E2C05" w:rsidRDefault="00B64CB7" w:rsidP="00FC5199">
            <w:pPr>
              <w:autoSpaceDE w:val="0"/>
              <w:autoSpaceDN w:val="0"/>
              <w:adjustRightInd w:val="0"/>
              <w:jc w:val="both"/>
              <w:rPr>
                <w:bCs/>
              </w:rPr>
            </w:pPr>
            <w:r w:rsidRPr="001E2C05">
              <w:rPr>
                <w:bCs/>
              </w:rPr>
              <w:t>Ю. Трифонов. «Обмен», «Другая жизнь».</w:t>
            </w:r>
          </w:p>
          <w:p w:rsidR="00B64CB7" w:rsidRPr="001E2C05" w:rsidRDefault="00B64CB7" w:rsidP="00FC5199">
            <w:pPr>
              <w:autoSpaceDE w:val="0"/>
              <w:autoSpaceDN w:val="0"/>
              <w:adjustRightInd w:val="0"/>
              <w:jc w:val="both"/>
              <w:rPr>
                <w:bCs/>
              </w:rPr>
            </w:pPr>
            <w:r w:rsidRPr="001E2C05">
              <w:rPr>
                <w:bCs/>
              </w:rPr>
              <w:t>А. Битов. «Пушкинский дом».</w:t>
            </w:r>
          </w:p>
          <w:p w:rsidR="00B64CB7" w:rsidRPr="001E2C05" w:rsidRDefault="00B64CB7" w:rsidP="00FC5199">
            <w:pPr>
              <w:autoSpaceDE w:val="0"/>
              <w:autoSpaceDN w:val="0"/>
              <w:adjustRightInd w:val="0"/>
              <w:jc w:val="both"/>
              <w:rPr>
                <w:bCs/>
              </w:rPr>
            </w:pPr>
            <w:r w:rsidRPr="001E2C05">
              <w:rPr>
                <w:bCs/>
              </w:rPr>
              <w:t>В. Ерофеев. «Москва—Петушки».</w:t>
            </w:r>
          </w:p>
          <w:p w:rsidR="00B64CB7" w:rsidRPr="001E2C05" w:rsidRDefault="00B64CB7" w:rsidP="00FC5199">
            <w:pPr>
              <w:autoSpaceDE w:val="0"/>
              <w:autoSpaceDN w:val="0"/>
              <w:adjustRightInd w:val="0"/>
              <w:jc w:val="both"/>
              <w:rPr>
                <w:bCs/>
              </w:rPr>
            </w:pPr>
            <w:r w:rsidRPr="001E2C05">
              <w:rPr>
                <w:bCs/>
              </w:rPr>
              <w:t>Ч. Айтматов. «Буранный полустанок».</w:t>
            </w:r>
          </w:p>
          <w:p w:rsidR="00B64CB7" w:rsidRPr="001E2C05" w:rsidRDefault="00B64CB7" w:rsidP="006D5CA6">
            <w:pPr>
              <w:tabs>
                <w:tab w:val="left" w:pos="3451"/>
              </w:tabs>
              <w:autoSpaceDE w:val="0"/>
              <w:autoSpaceDN w:val="0"/>
              <w:adjustRightInd w:val="0"/>
              <w:jc w:val="both"/>
              <w:rPr>
                <w:bCs/>
              </w:rPr>
            </w:pPr>
            <w:r w:rsidRPr="001E2C05">
              <w:rPr>
                <w:bCs/>
              </w:rPr>
              <w:t>А. Ким. «Белка».</w:t>
            </w:r>
            <w:r w:rsidR="006D5CA6" w:rsidRPr="001E2C05">
              <w:rPr>
                <w:bCs/>
              </w:rPr>
              <w:tab/>
            </w:r>
          </w:p>
          <w:p w:rsidR="00B64CB7" w:rsidRPr="001E2C05" w:rsidRDefault="00B64CB7" w:rsidP="00FC5199">
            <w:pPr>
              <w:autoSpaceDE w:val="0"/>
              <w:autoSpaceDN w:val="0"/>
              <w:adjustRightInd w:val="0"/>
              <w:jc w:val="both"/>
              <w:rPr>
                <w:b/>
                <w:bCs/>
              </w:rPr>
            </w:pPr>
            <w:r w:rsidRPr="001E2C05">
              <w:rPr>
                <w:b/>
                <w:bCs/>
              </w:rPr>
              <w:t>Литература народов России</w:t>
            </w:r>
          </w:p>
          <w:p w:rsidR="00B64CB7" w:rsidRPr="001E2C05" w:rsidRDefault="00B64CB7" w:rsidP="00FC5199">
            <w:pPr>
              <w:autoSpaceDE w:val="0"/>
              <w:autoSpaceDN w:val="0"/>
              <w:adjustRightInd w:val="0"/>
              <w:jc w:val="both"/>
              <w:rPr>
                <w:bCs/>
              </w:rPr>
            </w:pPr>
            <w:r w:rsidRPr="001E2C05">
              <w:rPr>
                <w:bCs/>
              </w:rPr>
              <w:t>Ю. Рытхэу. «Сон в начале тумана».</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411E6A"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w:t>
            </w:r>
            <w:r w:rsidR="00E130A0" w:rsidRPr="001E2C05">
              <w:rPr>
                <w:bCs/>
              </w:rPr>
              <w:t>,</w:t>
            </w:r>
            <w:r w:rsidRPr="001E2C05">
              <w:rPr>
                <w:bCs/>
              </w:rPr>
              <w:t xml:space="preserve"> «Философский смысл повести В. Распутина “Прощание с Матерой” в контексте традиций русской </w:t>
            </w:r>
            <w:r w:rsidRPr="001E2C05">
              <w:rPr>
                <w:bCs/>
              </w:rPr>
              <w:lastRenderedPageBreak/>
              <w:t xml:space="preserve">литературы». </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lastRenderedPageBreak/>
              <w:t>2</w:t>
            </w:r>
          </w:p>
        </w:tc>
      </w:tr>
      <w:tr w:rsidR="00B64CB7" w:rsidRPr="001E2C05" w:rsidTr="00411E6A">
        <w:trPr>
          <w:trHeight w:val="4825"/>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8.3. Творчество поэтов в 1950-1980 х г.</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B64CB7" w:rsidRPr="001E2C05" w:rsidRDefault="00B64CB7" w:rsidP="00FC5199">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r w:rsidR="006D5CA6" w:rsidRPr="001E2C05">
              <w:rPr>
                <w:bCs/>
              </w:rPr>
              <w:t xml:space="preserve"> </w:t>
            </w:r>
            <w:r w:rsidRPr="001E2C05">
              <w:rPr>
                <w:bCs/>
              </w:rPr>
              <w:t>Поэзия Н. Рубцова: художественные средства, своеобразие лирического героя.</w:t>
            </w:r>
            <w:r w:rsidR="006D5CA6" w:rsidRPr="001E2C05">
              <w:rPr>
                <w:bCs/>
              </w:rPr>
              <w:t xml:space="preserve"> </w:t>
            </w:r>
            <w:r w:rsidRPr="001E2C05">
              <w:rPr>
                <w:bCs/>
              </w:rPr>
              <w:t>Тема родины в лирике поэта. Гармония человека и природы. Есенинские традиции</w:t>
            </w:r>
          </w:p>
          <w:p w:rsidR="00B64CB7" w:rsidRPr="001E2C05" w:rsidRDefault="00B64CB7" w:rsidP="00FC5199">
            <w:pPr>
              <w:autoSpaceDE w:val="0"/>
              <w:autoSpaceDN w:val="0"/>
              <w:adjustRightInd w:val="0"/>
              <w:jc w:val="both"/>
              <w:rPr>
                <w:b/>
                <w:bCs/>
              </w:rPr>
            </w:pPr>
            <w:r w:rsidRPr="001E2C05">
              <w:rPr>
                <w:bCs/>
              </w:rPr>
              <w:t>в лирике Н. Рубцова.</w:t>
            </w:r>
            <w:r w:rsidR="006D5CA6" w:rsidRPr="001E2C05">
              <w:rPr>
                <w:bCs/>
              </w:rPr>
              <w:t xml:space="preserve"> </w:t>
            </w:r>
            <w:r w:rsidRPr="001E2C05">
              <w:rPr>
                <w:bCs/>
              </w:rPr>
              <w:t>Поэзия Р. Гамзатова: функции приема параллелизма, своеобразие лирического</w:t>
            </w:r>
            <w:r w:rsidR="006D5CA6" w:rsidRPr="001E2C05">
              <w:rPr>
                <w:bCs/>
              </w:rPr>
              <w:t xml:space="preserve"> </w:t>
            </w:r>
            <w:r w:rsidRPr="001E2C05">
              <w:rPr>
                <w:bCs/>
              </w:rPr>
              <w:t>героя. Тема родины в поэзии Р. Гамзатова. Соотношение национального и общечеловеческого в поэзии Р. Гамзатова.</w:t>
            </w:r>
            <w:r w:rsidR="006D5CA6" w:rsidRPr="001E2C05">
              <w:rPr>
                <w:bCs/>
              </w:rPr>
              <w:t xml:space="preserve"> </w:t>
            </w:r>
            <w:r w:rsidRPr="001E2C05">
              <w:rPr>
                <w:bCs/>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М. Светлов. Произведения по выбору.</w:t>
            </w:r>
          </w:p>
          <w:p w:rsidR="00B64CB7" w:rsidRPr="001E2C05" w:rsidRDefault="00B64CB7" w:rsidP="00FC5199">
            <w:pPr>
              <w:autoSpaceDE w:val="0"/>
              <w:autoSpaceDN w:val="0"/>
              <w:adjustRightInd w:val="0"/>
              <w:jc w:val="both"/>
              <w:rPr>
                <w:bCs/>
              </w:rPr>
            </w:pPr>
            <w:r w:rsidRPr="001E2C05">
              <w:rPr>
                <w:bCs/>
              </w:rPr>
              <w:t>Н. Заболоцкий. Произведения по выбору.</w:t>
            </w:r>
          </w:p>
          <w:p w:rsidR="00B64CB7" w:rsidRPr="001E2C05" w:rsidRDefault="00B64CB7" w:rsidP="00FC5199">
            <w:pPr>
              <w:autoSpaceDE w:val="0"/>
              <w:autoSpaceDN w:val="0"/>
              <w:adjustRightInd w:val="0"/>
              <w:jc w:val="both"/>
              <w:rPr>
                <w:bCs/>
              </w:rPr>
            </w:pPr>
            <w:r w:rsidRPr="001E2C05">
              <w:rPr>
                <w:bCs/>
              </w:rPr>
              <w:t>Ю. Друнина. Произведения по выбору.</w:t>
            </w:r>
          </w:p>
          <w:p w:rsidR="00B64CB7" w:rsidRPr="001E2C05" w:rsidRDefault="00B64CB7" w:rsidP="00FC5199">
            <w:pPr>
              <w:autoSpaceDE w:val="0"/>
              <w:autoSpaceDN w:val="0"/>
              <w:adjustRightInd w:val="0"/>
              <w:jc w:val="both"/>
              <w:rPr>
                <w:bCs/>
              </w:rPr>
            </w:pPr>
            <w:r w:rsidRPr="001E2C05">
              <w:rPr>
                <w:bCs/>
              </w:rPr>
              <w:t>Р. Рождественский. Произведения по выбору.</w:t>
            </w:r>
          </w:p>
          <w:p w:rsidR="00B64CB7" w:rsidRPr="001E2C05" w:rsidRDefault="00B64CB7" w:rsidP="00FC5199">
            <w:pPr>
              <w:autoSpaceDE w:val="0"/>
              <w:autoSpaceDN w:val="0"/>
              <w:adjustRightInd w:val="0"/>
              <w:jc w:val="both"/>
              <w:rPr>
                <w:bCs/>
              </w:rPr>
            </w:pPr>
            <w:r w:rsidRPr="001E2C05">
              <w:rPr>
                <w:bCs/>
              </w:rPr>
              <w:t>Е. Евтушенко. Произведения по выбору.</w:t>
            </w:r>
          </w:p>
          <w:p w:rsidR="00B64CB7" w:rsidRPr="001E2C05" w:rsidRDefault="00B64CB7" w:rsidP="00FC5199">
            <w:pPr>
              <w:autoSpaceDE w:val="0"/>
              <w:autoSpaceDN w:val="0"/>
              <w:adjustRightInd w:val="0"/>
              <w:jc w:val="both"/>
              <w:rPr>
                <w:bCs/>
              </w:rPr>
            </w:pPr>
            <w:r w:rsidRPr="001E2C05">
              <w:rPr>
                <w:bCs/>
              </w:rPr>
              <w:t>Ю. Кузнецов. Произведения по выбору.</w:t>
            </w:r>
          </w:p>
          <w:p w:rsidR="00B64CB7" w:rsidRPr="001E2C05" w:rsidRDefault="00B64CB7" w:rsidP="00FC5199">
            <w:pPr>
              <w:autoSpaceDE w:val="0"/>
              <w:autoSpaceDN w:val="0"/>
              <w:adjustRightInd w:val="0"/>
              <w:jc w:val="both"/>
              <w:rPr>
                <w:bCs/>
              </w:rPr>
            </w:pPr>
            <w:r w:rsidRPr="001E2C05">
              <w:rPr>
                <w:bCs/>
              </w:rPr>
              <w:t>Б. Ахмадулина. Произведения по выбору.</w:t>
            </w:r>
          </w:p>
          <w:p w:rsidR="00B64CB7" w:rsidRPr="001E2C05" w:rsidRDefault="00B64CB7" w:rsidP="00FC5199">
            <w:pPr>
              <w:autoSpaceDE w:val="0"/>
              <w:autoSpaceDN w:val="0"/>
              <w:adjustRightInd w:val="0"/>
              <w:jc w:val="both"/>
              <w:rPr>
                <w:bCs/>
              </w:rPr>
            </w:pPr>
            <w:r w:rsidRPr="001E2C05">
              <w:rPr>
                <w:bCs/>
              </w:rPr>
              <w:t>В. Некрасов. Произведения по выбору.</w:t>
            </w:r>
          </w:p>
          <w:p w:rsidR="00B64CB7" w:rsidRPr="001E2C05" w:rsidRDefault="00B64CB7" w:rsidP="00FC5199">
            <w:pPr>
              <w:autoSpaceDE w:val="0"/>
              <w:autoSpaceDN w:val="0"/>
              <w:adjustRightInd w:val="0"/>
              <w:jc w:val="both"/>
              <w:rPr>
                <w:bCs/>
              </w:rPr>
            </w:pPr>
            <w:r w:rsidRPr="001E2C05">
              <w:rPr>
                <w:bCs/>
              </w:rPr>
              <w:t>В. Высоцкий. Произведения по выбору.</w:t>
            </w:r>
          </w:p>
          <w:p w:rsidR="00B64CB7" w:rsidRPr="001E2C05" w:rsidRDefault="00B64CB7" w:rsidP="00FC5199">
            <w:pPr>
              <w:autoSpaceDE w:val="0"/>
              <w:autoSpaceDN w:val="0"/>
              <w:adjustRightInd w:val="0"/>
              <w:jc w:val="both"/>
              <w:rPr>
                <w:bCs/>
              </w:rPr>
            </w:pPr>
            <w:r w:rsidRPr="001E2C05">
              <w:rPr>
                <w:bCs/>
              </w:rPr>
              <w:t>Г. Айги. Произведения по выбору.</w:t>
            </w:r>
          </w:p>
          <w:p w:rsidR="00B64CB7" w:rsidRPr="001E2C05" w:rsidRDefault="00B64CB7" w:rsidP="00FC5199">
            <w:pPr>
              <w:autoSpaceDE w:val="0"/>
              <w:autoSpaceDN w:val="0"/>
              <w:adjustRightInd w:val="0"/>
              <w:jc w:val="both"/>
              <w:rPr>
                <w:bCs/>
              </w:rPr>
            </w:pPr>
            <w:r w:rsidRPr="001E2C05">
              <w:rPr>
                <w:bCs/>
              </w:rPr>
              <w:t>Д. Пригов. Произведения по выбору.</w:t>
            </w:r>
          </w:p>
          <w:p w:rsidR="00B64CB7" w:rsidRPr="001E2C05" w:rsidRDefault="00B64CB7" w:rsidP="00FC5199">
            <w:pPr>
              <w:autoSpaceDE w:val="0"/>
              <w:autoSpaceDN w:val="0"/>
              <w:adjustRightInd w:val="0"/>
              <w:jc w:val="both"/>
              <w:rPr>
                <w:bCs/>
              </w:rPr>
            </w:pPr>
            <w:r w:rsidRPr="001E2C05">
              <w:rPr>
                <w:bCs/>
              </w:rPr>
              <w:t>А. Еременко.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B64CB7" w:rsidRPr="001E2C05" w:rsidRDefault="00B64CB7" w:rsidP="00FC5199">
            <w:pPr>
              <w:autoSpaceDE w:val="0"/>
              <w:autoSpaceDN w:val="0"/>
              <w:adjustRightInd w:val="0"/>
              <w:jc w:val="both"/>
              <w:rPr>
                <w:bCs/>
              </w:rPr>
            </w:pP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B64CB7" w:rsidRPr="001E2C05" w:rsidRDefault="00B64CB7" w:rsidP="00FC5199">
            <w:pPr>
              <w:autoSpaceDE w:val="0"/>
              <w:autoSpaceDN w:val="0"/>
              <w:adjustRightInd w:val="0"/>
              <w:jc w:val="both"/>
              <w:rPr>
                <w:b/>
                <w:bCs/>
              </w:rPr>
            </w:pPr>
            <w:r w:rsidRPr="001E2C05">
              <w:rPr>
                <w:b/>
                <w:bCs/>
              </w:rPr>
              <w:lastRenderedPageBreak/>
              <w:t xml:space="preserve">Теория литературы. </w:t>
            </w:r>
            <w:r w:rsidRPr="001E2C05">
              <w:rPr>
                <w:bCs/>
              </w:rPr>
              <w:t>Лирика. Авторская песня</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B64CB7" w:rsidRPr="001E2C05" w:rsidRDefault="00B64CB7" w:rsidP="00FC5199">
            <w:pPr>
              <w:autoSpaceDE w:val="0"/>
              <w:autoSpaceDN w:val="0"/>
              <w:adjustRightInd w:val="0"/>
              <w:jc w:val="both"/>
              <w:rPr>
                <w:bCs/>
              </w:rPr>
            </w:pPr>
            <w:r w:rsidRPr="001E2C05">
              <w:rPr>
                <w:bCs/>
              </w:rPr>
              <w:t>живописи 1950—1980-х годов.</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FC5199">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780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8.4. Особенности драматургии 1950-1980 х г.</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E130A0" w:rsidRPr="001E2C05" w:rsidRDefault="00B64CB7" w:rsidP="00E130A0">
            <w:pPr>
              <w:autoSpaceDE w:val="0"/>
              <w:autoSpaceDN w:val="0"/>
              <w:adjustRightInd w:val="0"/>
              <w:jc w:val="both"/>
            </w:pPr>
            <w:r w:rsidRPr="001E2C05">
              <w:rPr>
                <w:b/>
                <w:bCs/>
                <w:i/>
                <w:iCs/>
              </w:rPr>
              <w:t xml:space="preserve"> </w:t>
            </w:r>
            <w:r w:rsidR="00E130A0" w:rsidRPr="001E2C05">
              <w:rPr>
                <w:b/>
              </w:rPr>
              <w:t>Содержание учебного материала</w:t>
            </w:r>
            <w:r w:rsidR="00E130A0" w:rsidRPr="001E2C05">
              <w:t>:</w:t>
            </w:r>
          </w:p>
          <w:p w:rsidR="00B64CB7" w:rsidRPr="001E2C05" w:rsidRDefault="00B64CB7" w:rsidP="00FC5199">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B64CB7" w:rsidRPr="001E2C05" w:rsidRDefault="00B64CB7" w:rsidP="00FC5199">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В. Розов. «В добрый час!», «Гнездо глухаря».</w:t>
            </w:r>
          </w:p>
          <w:p w:rsidR="00B64CB7" w:rsidRPr="001E2C05" w:rsidRDefault="00B64CB7" w:rsidP="00FC5199">
            <w:pPr>
              <w:autoSpaceDE w:val="0"/>
              <w:autoSpaceDN w:val="0"/>
              <w:adjustRightInd w:val="0"/>
              <w:jc w:val="both"/>
              <w:rPr>
                <w:bCs/>
              </w:rPr>
            </w:pPr>
            <w:r w:rsidRPr="001E2C05">
              <w:rPr>
                <w:bCs/>
              </w:rPr>
              <w:t>А. Володин. «Пять вечеров».</w:t>
            </w:r>
          </w:p>
          <w:p w:rsidR="00B64CB7" w:rsidRPr="001E2C05" w:rsidRDefault="00B64CB7" w:rsidP="00FC5199">
            <w:pPr>
              <w:autoSpaceDE w:val="0"/>
              <w:autoSpaceDN w:val="0"/>
              <w:adjustRightInd w:val="0"/>
              <w:jc w:val="both"/>
              <w:rPr>
                <w:bCs/>
              </w:rPr>
            </w:pPr>
            <w:r w:rsidRPr="001E2C05">
              <w:rPr>
                <w:bCs/>
              </w:rPr>
              <w:t>А. Салынский. «Барабанщица».</w:t>
            </w:r>
          </w:p>
          <w:p w:rsidR="00B64CB7" w:rsidRPr="001E2C05" w:rsidRDefault="00B64CB7" w:rsidP="00FC5199">
            <w:pPr>
              <w:autoSpaceDE w:val="0"/>
              <w:autoSpaceDN w:val="0"/>
              <w:adjustRightInd w:val="0"/>
              <w:jc w:val="both"/>
              <w:rPr>
                <w:bCs/>
              </w:rPr>
            </w:pPr>
            <w:r w:rsidRPr="001E2C05">
              <w:rPr>
                <w:bCs/>
              </w:rPr>
              <w:t>А. Арбузов. «Иркутская история», «Жестокие игры».</w:t>
            </w:r>
          </w:p>
          <w:p w:rsidR="00B64CB7" w:rsidRPr="001E2C05" w:rsidRDefault="00B64CB7" w:rsidP="00FC5199">
            <w:pPr>
              <w:autoSpaceDE w:val="0"/>
              <w:autoSpaceDN w:val="0"/>
              <w:adjustRightInd w:val="0"/>
              <w:jc w:val="both"/>
              <w:rPr>
                <w:bCs/>
              </w:rPr>
            </w:pPr>
            <w:r w:rsidRPr="001E2C05">
              <w:rPr>
                <w:bCs/>
              </w:rPr>
              <w:t>А. Галин, Л. Петрушевская. Драмы по выбору.</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Б. Брехт.</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B64CB7" w:rsidRPr="001E2C05" w:rsidRDefault="00B64CB7" w:rsidP="00A460FF">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r w:rsidR="00E130A0" w:rsidRPr="001E2C05">
              <w:rPr>
                <w:bCs/>
              </w:rPr>
              <w:t>.</w:t>
            </w:r>
          </w:p>
          <w:p w:rsidR="00B64CB7" w:rsidRPr="001E2C05" w:rsidRDefault="00B64CB7" w:rsidP="00A460FF">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8.5. Александр Трифонович Твардовский</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w:t>
            </w:r>
            <w:r w:rsidRPr="001E2C05">
              <w:lastRenderedPageBreak/>
              <w:t xml:space="preserve">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611D6E"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3</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8.6. Александр Исаевич  Солженицын</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w:t>
            </w:r>
            <w:r w:rsidR="00411E6A" w:rsidRPr="001E2C05">
              <w:t xml:space="preserve">за» А. Солженицына: «Архипелаг», романы «В круге первом», «Раковый корпус». Публицистика А.И.Солженицына. </w:t>
            </w:r>
          </w:p>
          <w:p w:rsidR="00B64CB7" w:rsidRPr="001E2C05" w:rsidRDefault="00B64CB7" w:rsidP="00A460FF">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B64CB7" w:rsidRPr="001E2C05" w:rsidRDefault="00B64CB7" w:rsidP="00A460FF">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B64CB7" w:rsidRPr="001E2C05" w:rsidRDefault="00B64CB7" w:rsidP="00A460FF">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B64CB7" w:rsidRPr="001E2C05" w:rsidRDefault="00B64CB7" w:rsidP="00A460FF">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w:t>
            </w:r>
            <w:r w:rsidRPr="001E2C05">
              <w:rPr>
                <w:lang w:eastAsia="en-US"/>
              </w:rPr>
              <w:lastRenderedPageBreak/>
              <w:t>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4</w:t>
            </w:r>
          </w:p>
        </w:tc>
      </w:tr>
      <w:tr w:rsidR="00B64CB7" w:rsidRPr="001E2C05" w:rsidTr="00411E6A">
        <w:trPr>
          <w:trHeight w:val="18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8.7. Александр Валентинович Вампилов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B64CB7" w:rsidRPr="001E2C05" w:rsidRDefault="00B64CB7" w:rsidP="00FC5199">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5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РУССКОЕ ЛИТЕРАТУРНОЕ ЗАРУБЕЖЬЕ 1920-1990 ГОДОВ</w:t>
            </w:r>
          </w:p>
          <w:p w:rsidR="00B64CB7" w:rsidRPr="001E2C05" w:rsidRDefault="00B64CB7" w:rsidP="00FC5199">
            <w:pPr>
              <w:autoSpaceDE w:val="0"/>
              <w:autoSpaceDN w:val="0"/>
              <w:adjustRightInd w:val="0"/>
              <w:jc w:val="both"/>
              <w:rPr>
                <w:b/>
                <w:bCs/>
              </w:rPr>
            </w:pPr>
            <w:r w:rsidRPr="001E2C05">
              <w:rPr>
                <w:b/>
                <w:bCs/>
              </w:rPr>
              <w:t>(три волны эмиграции)</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8003"/>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9.1. Первая волна эмиграции русских писателей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B64CB7" w:rsidRPr="001E2C05" w:rsidRDefault="00B64CB7" w:rsidP="00FC5199">
            <w:pPr>
              <w:autoSpaceDE w:val="0"/>
              <w:autoSpaceDN w:val="0"/>
              <w:adjustRightInd w:val="0"/>
              <w:jc w:val="both"/>
              <w:rPr>
                <w:b/>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И. С. Шмелев. «Лето Господне», «Солнце мертвых».</w:t>
            </w:r>
          </w:p>
          <w:p w:rsidR="00B64CB7" w:rsidRPr="001E2C05" w:rsidRDefault="00B64CB7" w:rsidP="00FC5199">
            <w:pPr>
              <w:autoSpaceDE w:val="0"/>
              <w:autoSpaceDN w:val="0"/>
              <w:adjustRightInd w:val="0"/>
              <w:jc w:val="both"/>
              <w:rPr>
                <w:bCs/>
              </w:rPr>
            </w:pPr>
            <w:r w:rsidRPr="001E2C05">
              <w:rPr>
                <w:bCs/>
              </w:rPr>
              <w:t>Б. К. Зайцев. «Странное путешествие».</w:t>
            </w:r>
          </w:p>
          <w:p w:rsidR="00B64CB7" w:rsidRPr="001E2C05" w:rsidRDefault="00B64CB7" w:rsidP="00FC5199">
            <w:pPr>
              <w:autoSpaceDE w:val="0"/>
              <w:autoSpaceDN w:val="0"/>
              <w:adjustRightInd w:val="0"/>
              <w:jc w:val="both"/>
              <w:rPr>
                <w:bCs/>
              </w:rPr>
            </w:pPr>
            <w:r w:rsidRPr="001E2C05">
              <w:rPr>
                <w:bCs/>
              </w:rPr>
              <w:t>Г. Газданов. «Вечер у Клэр».</w:t>
            </w:r>
          </w:p>
          <w:p w:rsidR="00B64CB7" w:rsidRPr="001E2C05" w:rsidRDefault="00B64CB7" w:rsidP="00FC5199">
            <w:pPr>
              <w:autoSpaceDE w:val="0"/>
              <w:autoSpaceDN w:val="0"/>
              <w:adjustRightInd w:val="0"/>
              <w:jc w:val="both"/>
              <w:rPr>
                <w:bCs/>
              </w:rPr>
            </w:pPr>
            <w:r w:rsidRPr="001E2C05">
              <w:rPr>
                <w:bCs/>
              </w:rPr>
              <w:t>В. Иванов. Произведения по выбору.</w:t>
            </w:r>
          </w:p>
          <w:p w:rsidR="00B64CB7" w:rsidRPr="001E2C05" w:rsidRDefault="00B64CB7" w:rsidP="00FC5199">
            <w:pPr>
              <w:autoSpaceDE w:val="0"/>
              <w:autoSpaceDN w:val="0"/>
              <w:adjustRightInd w:val="0"/>
              <w:jc w:val="both"/>
              <w:rPr>
                <w:bCs/>
              </w:rPr>
            </w:pPr>
            <w:r w:rsidRPr="001E2C05">
              <w:rPr>
                <w:bCs/>
              </w:rPr>
              <w:t>З. Гиппиус. Произведения по выбору.</w:t>
            </w:r>
          </w:p>
          <w:p w:rsidR="00B64CB7" w:rsidRPr="001E2C05" w:rsidRDefault="00B64CB7" w:rsidP="00FC5199">
            <w:pPr>
              <w:autoSpaceDE w:val="0"/>
              <w:autoSpaceDN w:val="0"/>
              <w:adjustRightInd w:val="0"/>
              <w:jc w:val="both"/>
              <w:rPr>
                <w:bCs/>
              </w:rPr>
            </w:pPr>
            <w:r w:rsidRPr="001E2C05">
              <w:rPr>
                <w:bCs/>
              </w:rPr>
              <w:t>Б. Ю. Поплавский. Произведения по выбору.</w:t>
            </w:r>
          </w:p>
          <w:p w:rsidR="00B64CB7" w:rsidRPr="001E2C05" w:rsidRDefault="00B64CB7" w:rsidP="00FC5199">
            <w:pPr>
              <w:autoSpaceDE w:val="0"/>
              <w:autoSpaceDN w:val="0"/>
              <w:adjustRightInd w:val="0"/>
              <w:jc w:val="both"/>
              <w:rPr>
                <w:bCs/>
              </w:rPr>
            </w:pPr>
            <w:r w:rsidRPr="001E2C05">
              <w:rPr>
                <w:bCs/>
              </w:rPr>
              <w:t>Б. Ширяев. «Неугасимая лампада».</w:t>
            </w:r>
          </w:p>
          <w:p w:rsidR="00B64CB7" w:rsidRPr="001E2C05" w:rsidRDefault="00B64CB7" w:rsidP="00FC5199">
            <w:pPr>
              <w:autoSpaceDE w:val="0"/>
              <w:autoSpaceDN w:val="0"/>
              <w:adjustRightInd w:val="0"/>
              <w:jc w:val="both"/>
              <w:rPr>
                <w:bCs/>
              </w:rPr>
            </w:pPr>
            <w:r w:rsidRPr="001E2C05">
              <w:rPr>
                <w:bCs/>
              </w:rPr>
              <w:t>И. В. Елагин (Матвеев). Произведения по выбору.</w:t>
            </w:r>
          </w:p>
          <w:p w:rsidR="00B64CB7" w:rsidRPr="001E2C05" w:rsidRDefault="00B64CB7" w:rsidP="00FC5199">
            <w:pPr>
              <w:autoSpaceDE w:val="0"/>
              <w:autoSpaceDN w:val="0"/>
              <w:adjustRightInd w:val="0"/>
              <w:jc w:val="both"/>
              <w:rPr>
                <w:bCs/>
              </w:rPr>
            </w:pPr>
            <w:r w:rsidRPr="001E2C05">
              <w:rPr>
                <w:bCs/>
              </w:rPr>
              <w:t>Д. И. Кленовский (Крачковский).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А. Синявский. «Прогулки с Пушкиным».</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Набоков. Машенька.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Эпос. Лирика.</w:t>
            </w:r>
          </w:p>
          <w:p w:rsidR="00B64CB7" w:rsidRPr="001E2C05" w:rsidRDefault="00B64CB7" w:rsidP="00FC5199">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ОСОБЕННОСТИ РАЗВИТИЯ ЛИТЕРАТУРЫ КОНЦА 1980-2000-х ГОДОВ</w:t>
            </w:r>
          </w:p>
          <w:p w:rsidR="00B64CB7" w:rsidRPr="001E2C05" w:rsidRDefault="00B64CB7" w:rsidP="00FC5199">
            <w:pPr>
              <w:autoSpaceDE w:val="0"/>
              <w:autoSpaceDN w:val="0"/>
              <w:adjustRightInd w:val="0"/>
              <w:jc w:val="both"/>
              <w:rPr>
                <w:b/>
                <w:bCs/>
                <w:lang w:eastAsia="en-U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411E6A">
        <w:trPr>
          <w:trHeight w:val="494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10.1. Особенности</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lastRenderedPageBreak/>
              <w:t>Содержание учебного материала:</w:t>
            </w:r>
          </w:p>
          <w:p w:rsidR="00B64CB7" w:rsidRPr="001E2C05" w:rsidRDefault="00B64CB7" w:rsidP="00FC5199">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А. Рыбаков. «Дети Арбата».</w:t>
            </w:r>
          </w:p>
          <w:p w:rsidR="00B64CB7" w:rsidRPr="001E2C05" w:rsidRDefault="00B64CB7" w:rsidP="00FC5199">
            <w:pPr>
              <w:autoSpaceDE w:val="0"/>
              <w:autoSpaceDN w:val="0"/>
              <w:adjustRightInd w:val="0"/>
              <w:jc w:val="both"/>
              <w:rPr>
                <w:bCs/>
              </w:rPr>
            </w:pPr>
            <w:r w:rsidRPr="001E2C05">
              <w:rPr>
                <w:bCs/>
              </w:rPr>
              <w:t>В. Дудинцев. «Белые одежды».</w:t>
            </w:r>
          </w:p>
          <w:p w:rsidR="00B64CB7" w:rsidRPr="001E2C05" w:rsidRDefault="00B64CB7" w:rsidP="00FC5199">
            <w:pPr>
              <w:autoSpaceDE w:val="0"/>
              <w:autoSpaceDN w:val="0"/>
              <w:adjustRightInd w:val="0"/>
              <w:jc w:val="both"/>
              <w:rPr>
                <w:bCs/>
              </w:rPr>
            </w:pPr>
            <w:r w:rsidRPr="001E2C05">
              <w:rPr>
                <w:bCs/>
              </w:rPr>
              <w:t>А. Солженицын. Рассказы.</w:t>
            </w:r>
          </w:p>
          <w:p w:rsidR="00B64CB7" w:rsidRPr="001E2C05" w:rsidRDefault="00B64CB7" w:rsidP="00FC5199">
            <w:pPr>
              <w:autoSpaceDE w:val="0"/>
              <w:autoSpaceDN w:val="0"/>
              <w:adjustRightInd w:val="0"/>
              <w:jc w:val="both"/>
              <w:rPr>
                <w:bCs/>
              </w:rPr>
            </w:pPr>
            <w:r w:rsidRPr="001E2C05">
              <w:rPr>
                <w:bCs/>
              </w:rPr>
              <w:t>В. Распутин. Рассказы.</w:t>
            </w:r>
          </w:p>
          <w:p w:rsidR="00B64CB7" w:rsidRPr="001E2C05" w:rsidRDefault="00B64CB7" w:rsidP="00FC5199">
            <w:pPr>
              <w:autoSpaceDE w:val="0"/>
              <w:autoSpaceDN w:val="0"/>
              <w:adjustRightInd w:val="0"/>
              <w:jc w:val="both"/>
              <w:rPr>
                <w:bCs/>
              </w:rPr>
            </w:pPr>
            <w:r w:rsidRPr="001E2C05">
              <w:rPr>
                <w:bCs/>
              </w:rPr>
              <w:t>С. Довлатов. Рассказы.</w:t>
            </w:r>
          </w:p>
          <w:p w:rsidR="00B64CB7" w:rsidRPr="001E2C05" w:rsidRDefault="00B64CB7" w:rsidP="00FC5199">
            <w:pPr>
              <w:autoSpaceDE w:val="0"/>
              <w:autoSpaceDN w:val="0"/>
              <w:adjustRightInd w:val="0"/>
              <w:jc w:val="both"/>
              <w:rPr>
                <w:bCs/>
              </w:rPr>
            </w:pPr>
            <w:r w:rsidRPr="001E2C05">
              <w:rPr>
                <w:bCs/>
              </w:rPr>
              <w:t>В. Войнович. «Москва-2042».</w:t>
            </w:r>
          </w:p>
          <w:p w:rsidR="00B64CB7" w:rsidRPr="001E2C05" w:rsidRDefault="00B64CB7" w:rsidP="00FC5199">
            <w:pPr>
              <w:autoSpaceDE w:val="0"/>
              <w:autoSpaceDN w:val="0"/>
              <w:adjustRightInd w:val="0"/>
              <w:jc w:val="both"/>
              <w:rPr>
                <w:bCs/>
              </w:rPr>
            </w:pPr>
            <w:r w:rsidRPr="001E2C05">
              <w:rPr>
                <w:bCs/>
              </w:rPr>
              <w:t>В. Маканин. «Лаз».</w:t>
            </w:r>
          </w:p>
          <w:p w:rsidR="00B64CB7" w:rsidRPr="001E2C05" w:rsidRDefault="00B64CB7" w:rsidP="00FC5199">
            <w:pPr>
              <w:autoSpaceDE w:val="0"/>
              <w:autoSpaceDN w:val="0"/>
              <w:adjustRightInd w:val="0"/>
              <w:jc w:val="both"/>
              <w:rPr>
                <w:bCs/>
              </w:rPr>
            </w:pPr>
            <w:r w:rsidRPr="001E2C05">
              <w:rPr>
                <w:bCs/>
              </w:rPr>
              <w:t>А. Ким. «Белка».</w:t>
            </w:r>
          </w:p>
          <w:p w:rsidR="00B64CB7" w:rsidRPr="001E2C05" w:rsidRDefault="00B64CB7" w:rsidP="00FC5199">
            <w:pPr>
              <w:autoSpaceDE w:val="0"/>
              <w:autoSpaceDN w:val="0"/>
              <w:adjustRightInd w:val="0"/>
              <w:jc w:val="both"/>
              <w:rPr>
                <w:bCs/>
              </w:rPr>
            </w:pPr>
            <w:r w:rsidRPr="001E2C05">
              <w:rPr>
                <w:bCs/>
              </w:rPr>
              <w:t>А. Варламов. Рассказы.</w:t>
            </w:r>
          </w:p>
          <w:p w:rsidR="00B64CB7" w:rsidRPr="001E2C05" w:rsidRDefault="00B64CB7" w:rsidP="00FC5199">
            <w:pPr>
              <w:autoSpaceDE w:val="0"/>
              <w:autoSpaceDN w:val="0"/>
              <w:adjustRightInd w:val="0"/>
              <w:jc w:val="both"/>
              <w:rPr>
                <w:bCs/>
              </w:rPr>
            </w:pPr>
            <w:r w:rsidRPr="001E2C05">
              <w:rPr>
                <w:bCs/>
              </w:rPr>
              <w:t>В. Пелевин. «Желтая стрела», «Принц Госплана»</w:t>
            </w:r>
          </w:p>
          <w:p w:rsidR="00B64CB7" w:rsidRPr="001E2C05" w:rsidRDefault="00B64CB7" w:rsidP="00FC5199">
            <w:pPr>
              <w:autoSpaceDE w:val="0"/>
              <w:autoSpaceDN w:val="0"/>
              <w:adjustRightInd w:val="0"/>
              <w:jc w:val="both"/>
              <w:rPr>
                <w:bCs/>
              </w:rPr>
            </w:pPr>
            <w:r w:rsidRPr="001E2C05">
              <w:rPr>
                <w:bCs/>
              </w:rPr>
              <w:t>Т. Толстая. Рассказы.</w:t>
            </w:r>
          </w:p>
          <w:p w:rsidR="00B64CB7" w:rsidRPr="001E2C05" w:rsidRDefault="00B64CB7" w:rsidP="00FC5199">
            <w:pPr>
              <w:autoSpaceDE w:val="0"/>
              <w:autoSpaceDN w:val="0"/>
              <w:adjustRightInd w:val="0"/>
              <w:jc w:val="both"/>
              <w:rPr>
                <w:bCs/>
              </w:rPr>
            </w:pPr>
            <w:r w:rsidRPr="001E2C05">
              <w:rPr>
                <w:bCs/>
              </w:rPr>
              <w:t>Л. Петрушевская. Рассказы.</w:t>
            </w:r>
          </w:p>
          <w:p w:rsidR="00B64CB7" w:rsidRPr="001E2C05" w:rsidRDefault="00B64CB7" w:rsidP="00FC5199">
            <w:pPr>
              <w:autoSpaceDE w:val="0"/>
              <w:autoSpaceDN w:val="0"/>
              <w:adjustRightInd w:val="0"/>
              <w:jc w:val="both"/>
              <w:rPr>
                <w:bCs/>
              </w:rPr>
            </w:pPr>
            <w:r w:rsidRPr="001E2C05">
              <w:rPr>
                <w:bCs/>
              </w:rPr>
              <w:t>В. Пьецух. «Новая московская философия».</w:t>
            </w:r>
          </w:p>
          <w:p w:rsidR="00B64CB7" w:rsidRPr="001E2C05" w:rsidRDefault="00B64CB7" w:rsidP="00FC5199">
            <w:pPr>
              <w:autoSpaceDE w:val="0"/>
              <w:autoSpaceDN w:val="0"/>
              <w:adjustRightInd w:val="0"/>
              <w:jc w:val="both"/>
              <w:rPr>
                <w:bCs/>
              </w:rPr>
            </w:pPr>
            <w:r w:rsidRPr="001E2C05">
              <w:rPr>
                <w:bCs/>
              </w:rPr>
              <w:t>О. Ермаков. «Афганские рассказы».</w:t>
            </w:r>
          </w:p>
          <w:p w:rsidR="00B64CB7" w:rsidRPr="001E2C05" w:rsidRDefault="00B64CB7" w:rsidP="00FC5199">
            <w:pPr>
              <w:autoSpaceDE w:val="0"/>
              <w:autoSpaceDN w:val="0"/>
              <w:adjustRightInd w:val="0"/>
              <w:jc w:val="both"/>
              <w:rPr>
                <w:bCs/>
              </w:rPr>
            </w:pPr>
            <w:r w:rsidRPr="001E2C05">
              <w:rPr>
                <w:bCs/>
              </w:rPr>
              <w:t>В. Астафьев. «Прокляты и убиты».</w:t>
            </w:r>
          </w:p>
          <w:p w:rsidR="00B64CB7" w:rsidRPr="001E2C05" w:rsidRDefault="00B64CB7" w:rsidP="00FC5199">
            <w:pPr>
              <w:autoSpaceDE w:val="0"/>
              <w:autoSpaceDN w:val="0"/>
              <w:adjustRightInd w:val="0"/>
              <w:jc w:val="both"/>
              <w:rPr>
                <w:bCs/>
              </w:rPr>
            </w:pPr>
            <w:r w:rsidRPr="001E2C05">
              <w:rPr>
                <w:bCs/>
              </w:rPr>
              <w:t>Г. Владимов. «Генерал и его армия».</w:t>
            </w:r>
          </w:p>
          <w:p w:rsidR="00B64CB7" w:rsidRPr="001E2C05" w:rsidRDefault="00B64CB7" w:rsidP="00FC5199">
            <w:pPr>
              <w:autoSpaceDE w:val="0"/>
              <w:autoSpaceDN w:val="0"/>
              <w:adjustRightInd w:val="0"/>
              <w:jc w:val="both"/>
              <w:rPr>
                <w:bCs/>
              </w:rPr>
            </w:pPr>
            <w:r w:rsidRPr="001E2C05">
              <w:rPr>
                <w:bCs/>
              </w:rPr>
              <w:t>В. Соколов, Б. Ахмадулина, В. Корнилов, О. Чухонцев, Ю. Кузнецов, А. Кушнер</w:t>
            </w:r>
          </w:p>
          <w:p w:rsidR="00B64CB7" w:rsidRPr="001E2C05" w:rsidRDefault="00B64CB7" w:rsidP="00FC5199">
            <w:pPr>
              <w:autoSpaceDE w:val="0"/>
              <w:autoSpaceDN w:val="0"/>
              <w:adjustRightInd w:val="0"/>
              <w:jc w:val="both"/>
              <w:rPr>
                <w:bCs/>
              </w:rPr>
            </w:pPr>
            <w:r w:rsidRPr="001E2C05">
              <w:rPr>
                <w:bCs/>
              </w:rPr>
              <w:t>(по выбору).</w:t>
            </w:r>
          </w:p>
          <w:p w:rsidR="00B64CB7" w:rsidRPr="001E2C05" w:rsidRDefault="00B64CB7" w:rsidP="00FC5199">
            <w:pPr>
              <w:autoSpaceDE w:val="0"/>
              <w:autoSpaceDN w:val="0"/>
              <w:adjustRightInd w:val="0"/>
              <w:jc w:val="both"/>
              <w:rPr>
                <w:bCs/>
              </w:rPr>
            </w:pPr>
            <w:r w:rsidRPr="001E2C05">
              <w:rPr>
                <w:bCs/>
              </w:rPr>
              <w:t>О. Михайлова. «Русский сон».</w:t>
            </w:r>
          </w:p>
          <w:p w:rsidR="00B64CB7" w:rsidRPr="001E2C05" w:rsidRDefault="00B64CB7" w:rsidP="00FC5199">
            <w:pPr>
              <w:autoSpaceDE w:val="0"/>
              <w:autoSpaceDN w:val="0"/>
              <w:adjustRightInd w:val="0"/>
              <w:jc w:val="both"/>
              <w:rPr>
                <w:bCs/>
              </w:rPr>
            </w:pPr>
            <w:r w:rsidRPr="001E2C05">
              <w:rPr>
                <w:bCs/>
              </w:rPr>
              <w:lastRenderedPageBreak/>
              <w:t>Л. Улицкая. «Русское варенье».</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Маканин. «Где сходилось небо с холмами».</w:t>
            </w:r>
          </w:p>
          <w:p w:rsidR="00B64CB7" w:rsidRPr="001E2C05" w:rsidRDefault="00B64CB7" w:rsidP="00FC5199">
            <w:pPr>
              <w:autoSpaceDE w:val="0"/>
              <w:autoSpaceDN w:val="0"/>
              <w:adjustRightInd w:val="0"/>
              <w:jc w:val="both"/>
              <w:rPr>
                <w:bCs/>
              </w:rPr>
            </w:pPr>
            <w:r w:rsidRPr="001E2C05">
              <w:rPr>
                <w:bCs/>
              </w:rPr>
              <w:t>Т. Кибиров. Стихотворения: «Умничанье», «Онтологическое» (1997—1998),</w:t>
            </w:r>
          </w:p>
          <w:p w:rsidR="00B64CB7" w:rsidRPr="001E2C05" w:rsidRDefault="00B64CB7" w:rsidP="00FC5199">
            <w:pPr>
              <w:autoSpaceDE w:val="0"/>
              <w:autoSpaceDN w:val="0"/>
              <w:adjustRightInd w:val="0"/>
              <w:jc w:val="both"/>
              <w:rPr>
                <w:bCs/>
              </w:rPr>
            </w:pPr>
            <w:r w:rsidRPr="001E2C05">
              <w:rPr>
                <w:bCs/>
              </w:rPr>
              <w:t>«В творческой лаборатории», «Nota bene», «С Новым годом!».</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B64CB7" w:rsidRPr="001E2C05" w:rsidRDefault="00B64CB7" w:rsidP="00FC5199">
            <w:pPr>
              <w:autoSpaceDE w:val="0"/>
              <w:autoSpaceDN w:val="0"/>
              <w:adjustRightInd w:val="0"/>
              <w:jc w:val="both"/>
              <w:rPr>
                <w:bCs/>
              </w:rPr>
            </w:pPr>
            <w:r w:rsidRPr="001E2C05">
              <w:rPr>
                <w:bCs/>
              </w:rPr>
              <w:t>модернизм.</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B64CB7" w:rsidRPr="001E2C05" w:rsidRDefault="00B64CB7" w:rsidP="00FC5199">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554F3">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85</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256</w:t>
            </w:r>
          </w:p>
        </w:tc>
      </w:tr>
    </w:tbl>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lastRenderedPageBreak/>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lastRenderedPageBreak/>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w:t>
            </w:r>
            <w:r w:rsidRPr="001E2C05">
              <w:lastRenderedPageBreak/>
              <w:t>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lastRenderedPageBreak/>
              <w:t xml:space="preserve">Владеет созданием связного текста (устного и письменного) на необходимую тему с учетом норм </w:t>
            </w:r>
            <w:r w:rsidRPr="001E2C05">
              <w:lastRenderedPageBreak/>
              <w:t>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lastRenderedPageBreak/>
              <w:t>Методы оценки</w:t>
            </w:r>
          </w:p>
          <w:p w:rsidR="00210413" w:rsidRPr="001E2C05" w:rsidRDefault="00210413" w:rsidP="00B9382B">
            <w:pPr>
              <w:autoSpaceDE w:val="0"/>
              <w:autoSpaceDN w:val="0"/>
              <w:adjustRightInd w:val="0"/>
              <w:ind w:hanging="2"/>
            </w:pPr>
            <w:r w:rsidRPr="001E2C05">
              <w:t xml:space="preserve">решение ситуационных задач; творческие </w:t>
            </w:r>
            <w:r w:rsidRPr="001E2C05">
              <w:lastRenderedPageBreak/>
              <w:t>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–дифференцированный </w:t>
            </w:r>
            <w:r w:rsidRPr="001E2C05">
              <w:lastRenderedPageBreak/>
              <w:t>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lastRenderedPageBreak/>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задач; практические задания тестирование, диктанты; изложения;  написание сочинений, </w:t>
            </w:r>
            <w:r w:rsidRPr="001E2C05">
              <w:lastRenderedPageBreak/>
              <w:t>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lastRenderedPageBreak/>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задач; практические задания тестирование, изложения;  написание сочинений, эссе, </w:t>
            </w:r>
            <w:r w:rsidRPr="001E2C05">
              <w:lastRenderedPageBreak/>
              <w:t>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lastRenderedPageBreak/>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 xml:space="preserve">Владение навыками познавательной, учебно-исследовательской и проектной деятельности, навыками разрешения проблем; способность и </w:t>
            </w:r>
            <w:r w:rsidRPr="001E2C05">
              <w:lastRenderedPageBreak/>
              <w:t>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lastRenderedPageBreak/>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lastRenderedPageBreak/>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lastRenderedPageBreak/>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E4F" w:rsidRDefault="00592E4F" w:rsidP="004614DE">
      <w:r>
        <w:separator/>
      </w:r>
    </w:p>
  </w:endnote>
  <w:endnote w:type="continuationSeparator" w:id="1">
    <w:p w:rsidR="00592E4F" w:rsidRDefault="00592E4F"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E4F" w:rsidRDefault="00592E4F" w:rsidP="004614DE">
      <w:r>
        <w:separator/>
      </w:r>
    </w:p>
  </w:footnote>
  <w:footnote w:type="continuationSeparator" w:id="1">
    <w:p w:rsidR="00592E4F" w:rsidRDefault="00592E4F"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170B9"/>
    <w:rsid w:val="00022B47"/>
    <w:rsid w:val="00031A3F"/>
    <w:rsid w:val="00033CA8"/>
    <w:rsid w:val="000417D4"/>
    <w:rsid w:val="000431E9"/>
    <w:rsid w:val="00044D03"/>
    <w:rsid w:val="00046051"/>
    <w:rsid w:val="00055362"/>
    <w:rsid w:val="00055831"/>
    <w:rsid w:val="00056C20"/>
    <w:rsid w:val="000571E1"/>
    <w:rsid w:val="000618F3"/>
    <w:rsid w:val="000634B1"/>
    <w:rsid w:val="000654DA"/>
    <w:rsid w:val="00065C26"/>
    <w:rsid w:val="00065F8C"/>
    <w:rsid w:val="00070F45"/>
    <w:rsid w:val="00075E74"/>
    <w:rsid w:val="00076FAC"/>
    <w:rsid w:val="00077A59"/>
    <w:rsid w:val="00082F90"/>
    <w:rsid w:val="00084ABA"/>
    <w:rsid w:val="00086044"/>
    <w:rsid w:val="00087C97"/>
    <w:rsid w:val="000915B2"/>
    <w:rsid w:val="000977DA"/>
    <w:rsid w:val="000A1E34"/>
    <w:rsid w:val="000A3B25"/>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04B9A"/>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44E4"/>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27BDE"/>
    <w:rsid w:val="002378BA"/>
    <w:rsid w:val="002444C4"/>
    <w:rsid w:val="00250CB9"/>
    <w:rsid w:val="0025128E"/>
    <w:rsid w:val="002549DC"/>
    <w:rsid w:val="00265889"/>
    <w:rsid w:val="00266503"/>
    <w:rsid w:val="00271BC9"/>
    <w:rsid w:val="00282C34"/>
    <w:rsid w:val="002932D7"/>
    <w:rsid w:val="00293A2C"/>
    <w:rsid w:val="00294D3F"/>
    <w:rsid w:val="00295443"/>
    <w:rsid w:val="0029658B"/>
    <w:rsid w:val="0029763D"/>
    <w:rsid w:val="002A0322"/>
    <w:rsid w:val="002A0DCF"/>
    <w:rsid w:val="002A1013"/>
    <w:rsid w:val="002A61D8"/>
    <w:rsid w:val="002B0F92"/>
    <w:rsid w:val="002B34AF"/>
    <w:rsid w:val="002B43B2"/>
    <w:rsid w:val="002B43B5"/>
    <w:rsid w:val="002B73A6"/>
    <w:rsid w:val="002C5417"/>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45365"/>
    <w:rsid w:val="00350179"/>
    <w:rsid w:val="00352776"/>
    <w:rsid w:val="00365865"/>
    <w:rsid w:val="00367871"/>
    <w:rsid w:val="00372AA2"/>
    <w:rsid w:val="00381376"/>
    <w:rsid w:val="00381D0F"/>
    <w:rsid w:val="00386DD1"/>
    <w:rsid w:val="003A1964"/>
    <w:rsid w:val="003A441D"/>
    <w:rsid w:val="003B0C25"/>
    <w:rsid w:val="003B1B7D"/>
    <w:rsid w:val="003B54E7"/>
    <w:rsid w:val="003D4367"/>
    <w:rsid w:val="003D73B5"/>
    <w:rsid w:val="003E1510"/>
    <w:rsid w:val="003E2B71"/>
    <w:rsid w:val="003E4650"/>
    <w:rsid w:val="003E4F13"/>
    <w:rsid w:val="003E636A"/>
    <w:rsid w:val="003F2FFC"/>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60A3"/>
    <w:rsid w:val="004F6DD0"/>
    <w:rsid w:val="00501405"/>
    <w:rsid w:val="00502DC0"/>
    <w:rsid w:val="00514818"/>
    <w:rsid w:val="00516D5E"/>
    <w:rsid w:val="00520318"/>
    <w:rsid w:val="0052072E"/>
    <w:rsid w:val="00522CA1"/>
    <w:rsid w:val="00523202"/>
    <w:rsid w:val="0052326E"/>
    <w:rsid w:val="00524D28"/>
    <w:rsid w:val="005264FB"/>
    <w:rsid w:val="005318C2"/>
    <w:rsid w:val="00532688"/>
    <w:rsid w:val="00535153"/>
    <w:rsid w:val="00542E57"/>
    <w:rsid w:val="00543F7C"/>
    <w:rsid w:val="00547751"/>
    <w:rsid w:val="005543A7"/>
    <w:rsid w:val="005546CA"/>
    <w:rsid w:val="00555CBB"/>
    <w:rsid w:val="00562CC2"/>
    <w:rsid w:val="0056427D"/>
    <w:rsid w:val="0056668C"/>
    <w:rsid w:val="00570BEA"/>
    <w:rsid w:val="00571AA5"/>
    <w:rsid w:val="00584686"/>
    <w:rsid w:val="00592E4F"/>
    <w:rsid w:val="00593DBA"/>
    <w:rsid w:val="005A0A43"/>
    <w:rsid w:val="005A118F"/>
    <w:rsid w:val="005A12BD"/>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232DF"/>
    <w:rsid w:val="0063042C"/>
    <w:rsid w:val="00630851"/>
    <w:rsid w:val="0063114B"/>
    <w:rsid w:val="006464C2"/>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0B6C"/>
    <w:rsid w:val="00703A90"/>
    <w:rsid w:val="00712679"/>
    <w:rsid w:val="007163FC"/>
    <w:rsid w:val="00723260"/>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7137"/>
    <w:rsid w:val="00840C64"/>
    <w:rsid w:val="00844CA1"/>
    <w:rsid w:val="00855507"/>
    <w:rsid w:val="00857048"/>
    <w:rsid w:val="00860BAF"/>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210B8"/>
    <w:rsid w:val="009319B0"/>
    <w:rsid w:val="00932255"/>
    <w:rsid w:val="00940C68"/>
    <w:rsid w:val="00942820"/>
    <w:rsid w:val="009432F6"/>
    <w:rsid w:val="009457F3"/>
    <w:rsid w:val="00945DE0"/>
    <w:rsid w:val="00947185"/>
    <w:rsid w:val="009503BF"/>
    <w:rsid w:val="009523AB"/>
    <w:rsid w:val="009609E2"/>
    <w:rsid w:val="00961792"/>
    <w:rsid w:val="00967758"/>
    <w:rsid w:val="00967EBC"/>
    <w:rsid w:val="00970C24"/>
    <w:rsid w:val="0097595E"/>
    <w:rsid w:val="00977F51"/>
    <w:rsid w:val="00982CDC"/>
    <w:rsid w:val="0098435F"/>
    <w:rsid w:val="00984812"/>
    <w:rsid w:val="00986247"/>
    <w:rsid w:val="00990F2E"/>
    <w:rsid w:val="0099268D"/>
    <w:rsid w:val="009A0306"/>
    <w:rsid w:val="009A19D8"/>
    <w:rsid w:val="009A4316"/>
    <w:rsid w:val="009A5962"/>
    <w:rsid w:val="009B1A25"/>
    <w:rsid w:val="009B3235"/>
    <w:rsid w:val="009B5922"/>
    <w:rsid w:val="009B74A6"/>
    <w:rsid w:val="009C47C2"/>
    <w:rsid w:val="009C5786"/>
    <w:rsid w:val="009C5D4D"/>
    <w:rsid w:val="009D0FB0"/>
    <w:rsid w:val="009D1BC4"/>
    <w:rsid w:val="009D22BA"/>
    <w:rsid w:val="009D286F"/>
    <w:rsid w:val="009D39FF"/>
    <w:rsid w:val="009D6764"/>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17FBC"/>
    <w:rsid w:val="00A247ED"/>
    <w:rsid w:val="00A4278F"/>
    <w:rsid w:val="00A44728"/>
    <w:rsid w:val="00A44AEE"/>
    <w:rsid w:val="00A460FF"/>
    <w:rsid w:val="00A51B57"/>
    <w:rsid w:val="00A62711"/>
    <w:rsid w:val="00A65336"/>
    <w:rsid w:val="00A65EDA"/>
    <w:rsid w:val="00A6767F"/>
    <w:rsid w:val="00A70E10"/>
    <w:rsid w:val="00A75023"/>
    <w:rsid w:val="00A76A6E"/>
    <w:rsid w:val="00A81A68"/>
    <w:rsid w:val="00A85E87"/>
    <w:rsid w:val="00A91BFE"/>
    <w:rsid w:val="00AA1590"/>
    <w:rsid w:val="00AB7408"/>
    <w:rsid w:val="00AB742A"/>
    <w:rsid w:val="00AD3CDE"/>
    <w:rsid w:val="00AD5FCA"/>
    <w:rsid w:val="00AD628B"/>
    <w:rsid w:val="00AE087B"/>
    <w:rsid w:val="00AF0019"/>
    <w:rsid w:val="00AF03F9"/>
    <w:rsid w:val="00AF06F1"/>
    <w:rsid w:val="00AF2C9C"/>
    <w:rsid w:val="00AF48E1"/>
    <w:rsid w:val="00AF6050"/>
    <w:rsid w:val="00AF6516"/>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0332"/>
    <w:rsid w:val="00C92960"/>
    <w:rsid w:val="00C92D0A"/>
    <w:rsid w:val="00CA3CC1"/>
    <w:rsid w:val="00CB65FB"/>
    <w:rsid w:val="00CB6CBF"/>
    <w:rsid w:val="00CB6EB5"/>
    <w:rsid w:val="00CB7B39"/>
    <w:rsid w:val="00CC1678"/>
    <w:rsid w:val="00CC17A9"/>
    <w:rsid w:val="00CC1A03"/>
    <w:rsid w:val="00CE00F1"/>
    <w:rsid w:val="00CE467C"/>
    <w:rsid w:val="00CE65E0"/>
    <w:rsid w:val="00CF2F39"/>
    <w:rsid w:val="00CF408B"/>
    <w:rsid w:val="00CF4FE4"/>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EC1"/>
    <w:rsid w:val="00E5692D"/>
    <w:rsid w:val="00E578C2"/>
    <w:rsid w:val="00E70AFC"/>
    <w:rsid w:val="00E70D8A"/>
    <w:rsid w:val="00E726ED"/>
    <w:rsid w:val="00E9309E"/>
    <w:rsid w:val="00E956CA"/>
    <w:rsid w:val="00E9758E"/>
    <w:rsid w:val="00EA61E3"/>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E1D"/>
    <w:rsid w:val="00F22543"/>
    <w:rsid w:val="00F22DE8"/>
    <w:rsid w:val="00F3146E"/>
    <w:rsid w:val="00F40651"/>
    <w:rsid w:val="00F41236"/>
    <w:rsid w:val="00F42131"/>
    <w:rsid w:val="00F471C3"/>
    <w:rsid w:val="00F51607"/>
    <w:rsid w:val="00F51E0A"/>
    <w:rsid w:val="00F55773"/>
    <w:rsid w:val="00F55789"/>
    <w:rsid w:val="00F61596"/>
    <w:rsid w:val="00F63794"/>
    <w:rsid w:val="00F63FD1"/>
    <w:rsid w:val="00F67550"/>
    <w:rsid w:val="00F67C00"/>
    <w:rsid w:val="00F70120"/>
    <w:rsid w:val="00F7178F"/>
    <w:rsid w:val="00F7197D"/>
    <w:rsid w:val="00F769DE"/>
    <w:rsid w:val="00F76CFC"/>
    <w:rsid w:val="00F814B3"/>
    <w:rsid w:val="00F84AC7"/>
    <w:rsid w:val="00F91AAC"/>
    <w:rsid w:val="00FA00F0"/>
    <w:rsid w:val="00FB5627"/>
    <w:rsid w:val="00FB78B7"/>
    <w:rsid w:val="00FC5199"/>
    <w:rsid w:val="00FC650F"/>
    <w:rsid w:val="00FD1319"/>
    <w:rsid w:val="00FD5A62"/>
    <w:rsid w:val="00FE10B5"/>
    <w:rsid w:val="00FE1BF5"/>
    <w:rsid w:val="00FE4E35"/>
    <w:rsid w:val="00FE5301"/>
    <w:rsid w:val="00FF020A"/>
    <w:rsid w:val="00FF0FBE"/>
    <w:rsid w:val="00FF506F"/>
    <w:rsid w:val="00FF55EC"/>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0BDA8-76D5-4931-8DCC-6E825E6D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20105</Words>
  <Characters>114601</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Женя</cp:lastModifiedBy>
  <cp:revision>86</cp:revision>
  <cp:lastPrinted>2017-05-18T05:27:00Z</cp:lastPrinted>
  <dcterms:created xsi:type="dcterms:W3CDTF">2017-11-28T17:42:00Z</dcterms:created>
  <dcterms:modified xsi:type="dcterms:W3CDTF">2019-09-15T14:05:00Z</dcterms:modified>
</cp:coreProperties>
</file>